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D2E6F" w14:textId="4793F362" w:rsidR="00CA7C67" w:rsidRDefault="00CA7C67" w:rsidP="00CA7C67">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109</w:t>
      </w:r>
      <w:r w:rsidRPr="001D2FBF">
        <w:rPr>
          <w:rFonts w:ascii="Arial" w:hAnsi="Arial" w:cs="Arial"/>
          <w:b/>
          <w:sz w:val="24"/>
          <w:szCs w:val="28"/>
        </w:rPr>
        <w:tab/>
      </w:r>
      <w:r w:rsidR="005E28E2" w:rsidRPr="005E28E2">
        <w:rPr>
          <w:rFonts w:ascii="Arial" w:hAnsi="Arial" w:cs="Arial"/>
          <w:b/>
          <w:sz w:val="24"/>
          <w:szCs w:val="28"/>
          <w:lang w:val="en-US"/>
        </w:rPr>
        <w:t>R4-231904</w:t>
      </w:r>
      <w:r w:rsidR="005E28E2">
        <w:rPr>
          <w:rFonts w:ascii="Arial" w:hAnsi="Arial" w:cs="Arial"/>
          <w:b/>
          <w:sz w:val="24"/>
          <w:szCs w:val="28"/>
          <w:lang w:val="en-US"/>
        </w:rPr>
        <w:t>3</w:t>
      </w:r>
    </w:p>
    <w:p w14:paraId="2F8B2DBE" w14:textId="77777777" w:rsidR="00CA7C67" w:rsidRPr="001D2FBF" w:rsidRDefault="00CA7C67" w:rsidP="00CA7C67">
      <w:pPr>
        <w:widowControl w:val="0"/>
        <w:tabs>
          <w:tab w:val="right" w:pos="9072"/>
        </w:tabs>
        <w:spacing w:after="0"/>
        <w:rPr>
          <w:rFonts w:ascii="Arial" w:hAnsi="Arial" w:cs="Arial"/>
          <w:b/>
          <w:sz w:val="24"/>
          <w:szCs w:val="28"/>
          <w:lang w:val="en-US"/>
        </w:rPr>
      </w:pPr>
      <w:r>
        <w:rPr>
          <w:rFonts w:ascii="Arial" w:hAnsi="Arial" w:cs="Arial"/>
          <w:b/>
          <w:sz w:val="24"/>
          <w:szCs w:val="24"/>
        </w:rPr>
        <w:t>Chicago</w:t>
      </w:r>
      <w:r w:rsidRPr="00805BCB">
        <w:rPr>
          <w:rFonts w:ascii="Arial" w:hAnsi="Arial" w:cs="Arial"/>
          <w:b/>
          <w:sz w:val="24"/>
          <w:szCs w:val="24"/>
        </w:rPr>
        <w:t xml:space="preserve">, </w:t>
      </w:r>
      <w:r>
        <w:rPr>
          <w:rFonts w:ascii="Arial" w:hAnsi="Arial" w:cs="Arial"/>
          <w:b/>
          <w:sz w:val="24"/>
          <w:szCs w:val="24"/>
        </w:rPr>
        <w:t>US</w:t>
      </w:r>
      <w:r w:rsidRPr="00FE5D01">
        <w:rPr>
          <w:rFonts w:ascii="Arial" w:hAnsi="Arial" w:cs="Arial"/>
          <w:b/>
          <w:sz w:val="24"/>
          <w:szCs w:val="28"/>
          <w:lang w:val="en-US"/>
        </w:rPr>
        <w:t xml:space="preserve">, </w:t>
      </w:r>
      <w:r>
        <w:rPr>
          <w:rFonts w:ascii="Arial" w:hAnsi="Arial" w:cs="Arial"/>
          <w:b/>
          <w:sz w:val="24"/>
          <w:szCs w:val="28"/>
          <w:lang w:val="en-US"/>
        </w:rPr>
        <w:t>November</w:t>
      </w:r>
      <w:r w:rsidRPr="000D4F05">
        <w:rPr>
          <w:rFonts w:ascii="Arial" w:hAnsi="Arial" w:cs="Arial"/>
          <w:b/>
          <w:sz w:val="24"/>
          <w:szCs w:val="28"/>
          <w:lang w:val="en-US"/>
        </w:rPr>
        <w:t xml:space="preserve"> </w:t>
      </w:r>
      <w:r>
        <w:rPr>
          <w:rFonts w:ascii="Arial" w:hAnsi="Arial" w:cs="Arial"/>
          <w:b/>
          <w:sz w:val="24"/>
          <w:szCs w:val="28"/>
          <w:lang w:val="en-US"/>
        </w:rPr>
        <w:t>13</w:t>
      </w:r>
      <w:r w:rsidRPr="000D4F05">
        <w:rPr>
          <w:rFonts w:ascii="Arial" w:hAnsi="Arial" w:cs="Arial"/>
          <w:b/>
          <w:sz w:val="24"/>
          <w:szCs w:val="28"/>
          <w:lang w:val="en-US"/>
        </w:rPr>
        <w:t xml:space="preserve"> – </w:t>
      </w:r>
      <w:r>
        <w:rPr>
          <w:rFonts w:ascii="Arial" w:hAnsi="Arial" w:cs="Arial"/>
          <w:b/>
          <w:sz w:val="24"/>
          <w:szCs w:val="28"/>
          <w:lang w:val="en-US"/>
        </w:rPr>
        <w:t>November</w:t>
      </w:r>
      <w:r w:rsidRPr="000D4F05">
        <w:rPr>
          <w:rFonts w:ascii="Arial" w:hAnsi="Arial" w:cs="Arial"/>
          <w:b/>
          <w:sz w:val="24"/>
          <w:szCs w:val="28"/>
          <w:lang w:val="en-US"/>
        </w:rPr>
        <w:t xml:space="preserve"> 1</w:t>
      </w:r>
      <w:r>
        <w:rPr>
          <w:rFonts w:ascii="Arial" w:hAnsi="Arial" w:cs="Arial"/>
          <w:b/>
          <w:sz w:val="24"/>
          <w:szCs w:val="28"/>
          <w:lang w:val="en-US"/>
        </w:rPr>
        <w:t>7</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416A9858"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6E6D">
        <w:rPr>
          <w:rFonts w:ascii="Arial" w:hAnsi="Arial" w:cs="Arial"/>
          <w:color w:val="000000"/>
          <w:sz w:val="22"/>
        </w:rPr>
        <w:t>8</w:t>
      </w:r>
      <w:r w:rsidRPr="001A453E">
        <w:rPr>
          <w:rFonts w:ascii="Arial" w:hAnsi="Arial" w:cs="Arial" w:hint="eastAsia"/>
          <w:color w:val="000000"/>
          <w:sz w:val="22"/>
        </w:rPr>
        <w:t>.</w:t>
      </w:r>
      <w:r w:rsidR="00E26B29">
        <w:rPr>
          <w:rFonts w:ascii="Arial" w:hAnsi="Arial" w:cs="Arial"/>
          <w:color w:val="000000"/>
          <w:sz w:val="22"/>
        </w:rPr>
        <w:t>7</w:t>
      </w:r>
      <w:r w:rsidRPr="001A453E">
        <w:rPr>
          <w:rFonts w:ascii="Arial" w:hAnsi="Arial" w:cs="Arial" w:hint="eastAsia"/>
          <w:color w:val="000000"/>
          <w:sz w:val="22"/>
        </w:rPr>
        <w:t>.</w:t>
      </w:r>
      <w:r w:rsidR="004C3DDC">
        <w:rPr>
          <w:rFonts w:ascii="Arial" w:hAnsi="Arial" w:cs="Arial"/>
          <w:color w:val="000000"/>
          <w:sz w:val="22"/>
        </w:rPr>
        <w:t>2</w:t>
      </w:r>
      <w:r w:rsidR="00EC009E" w:rsidRPr="001A453E">
        <w:rPr>
          <w:rFonts w:ascii="Arial" w:hAnsi="Arial" w:cs="Arial"/>
          <w:color w:val="000000"/>
          <w:sz w:val="22"/>
        </w:rPr>
        <w:t>.</w:t>
      </w:r>
      <w:r w:rsidR="001A453E">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DBAB444"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F466F">
        <w:rPr>
          <w:rFonts w:ascii="Arial" w:hAnsi="Arial" w:cs="Arial"/>
          <w:color w:val="000000"/>
          <w:sz w:val="22"/>
        </w:rPr>
        <w:t>Remaining issues o</w:t>
      </w:r>
      <w:r w:rsidR="004D66D5" w:rsidRPr="004D66D5">
        <w:rPr>
          <w:rFonts w:ascii="Arial" w:hAnsi="Arial" w:cs="Arial"/>
          <w:color w:val="000000"/>
          <w:sz w:val="22"/>
        </w:rPr>
        <w:t xml:space="preserve">n </w:t>
      </w:r>
      <w:bookmarkStart w:id="4" w:name="_Hlk127392006"/>
      <w:r w:rsidR="004D66D5" w:rsidRPr="004D66D5">
        <w:rPr>
          <w:rFonts w:ascii="Arial" w:hAnsi="Arial" w:cs="Arial"/>
          <w:color w:val="000000"/>
          <w:sz w:val="22"/>
        </w:rPr>
        <w:t>RLM and BFD</w:t>
      </w:r>
      <w:r w:rsidR="00844042">
        <w:rPr>
          <w:rFonts w:ascii="Arial" w:hAnsi="Arial" w:cs="Arial"/>
          <w:color w:val="000000"/>
          <w:sz w:val="22"/>
        </w:rPr>
        <w:t>/</w:t>
      </w:r>
      <w:r w:rsidR="004D66D5" w:rsidRPr="004D66D5">
        <w:rPr>
          <w:rFonts w:ascii="Arial" w:hAnsi="Arial" w:cs="Arial"/>
          <w:color w:val="000000"/>
          <w:sz w:val="22"/>
        </w:rPr>
        <w:t>CBD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44AB3F57" w14:textId="4FDB0330" w:rsidR="00CC765B" w:rsidRDefault="00844042" w:rsidP="00CC765B">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4D12E8">
        <w:rPr>
          <w:lang w:val="en-US"/>
        </w:rPr>
        <w:t>8</w:t>
      </w:r>
      <w:r w:rsidR="00E3547F">
        <w:rPr>
          <w:lang w:val="en-US"/>
        </w:rPr>
        <w:t>bis</w:t>
      </w:r>
      <w:r w:rsidRPr="00B70031">
        <w:rPr>
          <w:lang w:val="en-US"/>
        </w:rPr>
        <w:t xml:space="preserve"> meeting, </w:t>
      </w:r>
      <w:r>
        <w:rPr>
          <w:lang w:val="en-US"/>
        </w:rPr>
        <w:t>there were continued discussions on the RRM enhancement for RLM and BFD/CBD</w:t>
      </w:r>
      <w:r w:rsidR="004E59FE">
        <w:rPr>
          <w:lang w:val="en-US"/>
        </w:rPr>
        <w:t xml:space="preserve"> for</w:t>
      </w:r>
      <w:r>
        <w:rPr>
          <w:lang w:val="en-US"/>
        </w:rPr>
        <w:t xml:space="preserve"> FR2 multi-Rx chain DL reception</w:t>
      </w:r>
      <w:r w:rsidRPr="00B70031">
        <w:rPr>
          <w:lang w:val="en-US"/>
        </w:rPr>
        <w:t xml:space="preserve">. </w:t>
      </w:r>
      <w:r>
        <w:rPr>
          <w:lang w:val="en-US"/>
        </w:rPr>
        <w:t xml:space="preserve">The </w:t>
      </w:r>
      <w:r w:rsidR="00556D29">
        <w:rPr>
          <w:lang w:val="en-US"/>
        </w:rPr>
        <w:t xml:space="preserve">agreements and </w:t>
      </w:r>
      <w:r>
        <w:rPr>
          <w:lang w:val="en-US"/>
        </w:rPr>
        <w:t xml:space="preserve">open issues are captured in the </w:t>
      </w:r>
      <w:r w:rsidR="00556D29">
        <w:rPr>
          <w:lang w:val="en-US"/>
        </w:rPr>
        <w:t>WF</w:t>
      </w:r>
      <w:r>
        <w:rPr>
          <w:lang w:val="en-US"/>
        </w:rPr>
        <w:t xml:space="preserve"> [1]. </w:t>
      </w:r>
      <w:r w:rsidR="00ED351B">
        <w:rPr>
          <w:lang w:val="en-US"/>
        </w:rPr>
        <w:t>Following agreements were made.</w:t>
      </w:r>
    </w:p>
    <w:tbl>
      <w:tblPr>
        <w:tblStyle w:val="afff5"/>
        <w:tblW w:w="0" w:type="auto"/>
        <w:tblInd w:w="0" w:type="dxa"/>
        <w:tblLook w:val="04A0" w:firstRow="1" w:lastRow="0" w:firstColumn="1" w:lastColumn="0" w:noHBand="0" w:noVBand="1"/>
      </w:tblPr>
      <w:tblGrid>
        <w:gridCol w:w="9630"/>
      </w:tblGrid>
      <w:tr w:rsidR="0075131C" w14:paraId="51B32607" w14:textId="77777777" w:rsidTr="0075131C">
        <w:tc>
          <w:tcPr>
            <w:tcW w:w="9630" w:type="dxa"/>
          </w:tcPr>
          <w:p w14:paraId="08C0DC4B" w14:textId="77777777" w:rsidR="00E3547F" w:rsidRPr="00A07986" w:rsidRDefault="00E3547F" w:rsidP="00E3547F">
            <w:pPr>
              <w:outlineLvl w:val="3"/>
              <w:rPr>
                <w:b/>
                <w:color w:val="000000" w:themeColor="text1"/>
                <w:sz w:val="18"/>
                <w:szCs w:val="18"/>
                <w:u w:val="single"/>
                <w:lang w:eastAsia="ko-KR"/>
              </w:rPr>
            </w:pPr>
            <w:r w:rsidRPr="00A07986">
              <w:rPr>
                <w:b/>
                <w:color w:val="000000" w:themeColor="text1"/>
                <w:sz w:val="18"/>
                <w:szCs w:val="18"/>
                <w:u w:val="single"/>
                <w:lang w:eastAsia="ko-KR"/>
              </w:rPr>
              <w:t>Issue 2-2-1: Updated conditions for TRP specific BFD requirements enhancement for multi-Rx</w:t>
            </w:r>
          </w:p>
          <w:p w14:paraId="69CFF0CD" w14:textId="77777777" w:rsidR="00E3547F" w:rsidRPr="00A07986" w:rsidRDefault="00E3547F" w:rsidP="00E3547F">
            <w:pPr>
              <w:pStyle w:val="a3"/>
              <w:numPr>
                <w:ilvl w:val="0"/>
                <w:numId w:val="25"/>
              </w:numPr>
              <w:ind w:left="720"/>
              <w:rPr>
                <w:color w:val="000000" w:themeColor="text1"/>
                <w:sz w:val="18"/>
                <w:szCs w:val="22"/>
                <w:lang w:eastAsia="zh-CN"/>
              </w:rPr>
            </w:pPr>
            <w:r w:rsidRPr="00A07986">
              <w:rPr>
                <w:color w:val="000000" w:themeColor="text1"/>
                <w:sz w:val="18"/>
                <w:szCs w:val="22"/>
                <w:lang w:eastAsia="zh-CN"/>
              </w:rPr>
              <w:t>Both CSI-RSs are not in any CSI-RS resource set with repetition ON</w:t>
            </w:r>
          </w:p>
          <w:p w14:paraId="6955D438" w14:textId="77777777" w:rsidR="00E3547F" w:rsidRPr="00A07986" w:rsidRDefault="00E3547F" w:rsidP="00E3547F">
            <w:pPr>
              <w:pStyle w:val="a3"/>
              <w:numPr>
                <w:ilvl w:val="0"/>
                <w:numId w:val="25"/>
              </w:numPr>
              <w:ind w:left="720"/>
              <w:rPr>
                <w:color w:val="000000" w:themeColor="text1"/>
                <w:sz w:val="18"/>
                <w:szCs w:val="22"/>
                <w:lang w:eastAsia="zh-CN"/>
              </w:rPr>
            </w:pPr>
            <w:r w:rsidRPr="00A07986">
              <w:rPr>
                <w:color w:val="000000" w:themeColor="text1"/>
                <w:sz w:val="18"/>
                <w:szCs w:val="22"/>
                <w:lang w:eastAsia="zh-CN"/>
              </w:rPr>
              <w:t>The two CSI-RS resources in the two sets q ̅_0,0 and q ̅_0,1 for beam failure detection [and both PDSCHs] are overlapped on the same OFDM symbol.</w:t>
            </w:r>
          </w:p>
          <w:p w14:paraId="1CBB49D4" w14:textId="77777777" w:rsidR="00E3547F" w:rsidRPr="00A07986" w:rsidRDefault="00E3547F" w:rsidP="00E3547F">
            <w:pPr>
              <w:pStyle w:val="a3"/>
              <w:numPr>
                <w:ilvl w:val="0"/>
                <w:numId w:val="25"/>
              </w:numPr>
              <w:ind w:left="720"/>
              <w:rPr>
                <w:color w:val="000000" w:themeColor="text1"/>
                <w:sz w:val="18"/>
                <w:szCs w:val="22"/>
                <w:lang w:eastAsia="zh-CN"/>
              </w:rPr>
            </w:pPr>
            <w:r w:rsidRPr="00A07986">
              <w:rPr>
                <w:color w:val="000000" w:themeColor="text1"/>
                <w:sz w:val="18"/>
                <w:szCs w:val="22"/>
                <w:lang w:eastAsia="zh-CN"/>
              </w:rPr>
              <w:t>[The CSI-RS in set q ̅_0,0 has same QCL source as the active TCI state of one PDSCH, and the CSI-RS in set q ̅_0,1 has same QCL source as the active TCI state of the other PDSCH]</w:t>
            </w:r>
          </w:p>
          <w:p w14:paraId="580C098E" w14:textId="77777777" w:rsidR="00E3547F" w:rsidRPr="00A07986" w:rsidRDefault="00E3547F" w:rsidP="00E3547F">
            <w:pPr>
              <w:pStyle w:val="a3"/>
              <w:numPr>
                <w:ilvl w:val="0"/>
                <w:numId w:val="25"/>
              </w:numPr>
              <w:ind w:left="720"/>
              <w:rPr>
                <w:color w:val="000000" w:themeColor="text1"/>
                <w:sz w:val="18"/>
                <w:szCs w:val="22"/>
                <w:lang w:eastAsia="zh-CN"/>
              </w:rPr>
            </w:pPr>
            <w:r w:rsidRPr="00A07986">
              <w:rPr>
                <w:color w:val="000000" w:themeColor="text1"/>
                <w:sz w:val="18"/>
                <w:szCs w:val="22"/>
                <w:lang w:eastAsia="zh-CN"/>
              </w:rPr>
              <w:t>Resources of the active TCI states for the two PDCCHs, or two PDSCHs have been reported as a resource group in Rel-17 group-based RSRP report.</w:t>
            </w:r>
          </w:p>
          <w:p w14:paraId="5C0F4ABD" w14:textId="519D9129" w:rsidR="000D0FFB" w:rsidRPr="00E3547F" w:rsidRDefault="00E3547F" w:rsidP="00E3547F">
            <w:pPr>
              <w:pStyle w:val="a3"/>
              <w:numPr>
                <w:ilvl w:val="0"/>
                <w:numId w:val="25"/>
              </w:numPr>
              <w:ind w:left="720"/>
              <w:rPr>
                <w:szCs w:val="20"/>
                <w:lang w:eastAsia="zh-CN"/>
              </w:rPr>
            </w:pPr>
            <w:r w:rsidRPr="00A07986">
              <w:rPr>
                <w:color w:val="000000" w:themeColor="text1"/>
                <w:sz w:val="18"/>
                <w:szCs w:val="22"/>
                <w:lang w:eastAsia="zh-CN"/>
              </w:rPr>
              <w:t>[FFS how to capture UE is activated with multi-Rx operation]</w:t>
            </w:r>
          </w:p>
        </w:tc>
      </w:tr>
    </w:tbl>
    <w:p w14:paraId="083250A8" w14:textId="6B5F1221" w:rsidR="00844042" w:rsidRDefault="00CC765B" w:rsidP="00844042">
      <w:pPr>
        <w:spacing w:before="120" w:after="0"/>
        <w:jc w:val="both"/>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our views on</w:t>
      </w:r>
      <w:r w:rsidR="000D0FFB">
        <w:rPr>
          <w:lang w:val="en-US"/>
        </w:rPr>
        <w:t xml:space="preserve"> remaining open issues for</w:t>
      </w:r>
      <w:r>
        <w:rPr>
          <w:lang w:val="en-US"/>
        </w:rPr>
        <w:t xml:space="preserve"> </w:t>
      </w:r>
      <w:r w:rsidRPr="00CC765B">
        <w:rPr>
          <w:lang w:val="en-US"/>
        </w:rPr>
        <w:t>RLM and BFD/CBD requirements</w:t>
      </w:r>
      <w:r>
        <w:rPr>
          <w:lang w:val="en-US"/>
        </w:rPr>
        <w:t xml:space="preserve"> for FR2 multi-Rx chain DL reception</w:t>
      </w:r>
      <w:r w:rsidRPr="00AC65D7">
        <w:rPr>
          <w:lang w:val="en-US"/>
        </w:rPr>
        <w:t>.</w:t>
      </w:r>
    </w:p>
    <w:p w14:paraId="61B4959E" w14:textId="77777777" w:rsidR="00EA6134" w:rsidRDefault="00EA6134" w:rsidP="00844042">
      <w:pPr>
        <w:spacing w:before="120" w:after="0"/>
        <w:jc w:val="both"/>
        <w:rPr>
          <w:lang w:val="en-US"/>
        </w:rPr>
      </w:pP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6B5861B4" w14:textId="71216C1D" w:rsidR="009A4164" w:rsidRPr="00082D43" w:rsidRDefault="009A4164" w:rsidP="009A4164">
      <w:pPr>
        <w:pStyle w:val="2"/>
        <w:numPr>
          <w:ilvl w:val="0"/>
          <w:numId w:val="0"/>
        </w:numPr>
        <w:rPr>
          <w:sz w:val="22"/>
          <w:szCs w:val="22"/>
          <w:lang w:val="en-US"/>
        </w:rPr>
      </w:pPr>
      <w:r w:rsidRPr="00082D43">
        <w:rPr>
          <w:rFonts w:hint="eastAsia"/>
          <w:lang w:val="en-US"/>
        </w:rPr>
        <w:t>2</w:t>
      </w:r>
      <w:r w:rsidRPr="00082D43">
        <w:rPr>
          <w:lang w:val="en-US"/>
        </w:rPr>
        <w:t xml:space="preserve">.1 </w:t>
      </w:r>
      <w:r w:rsidR="007359DF" w:rsidRPr="007359DF">
        <w:rPr>
          <w:lang w:val="en-US"/>
        </w:rPr>
        <w:t>Cell specific RLM and BFD/CBD</w:t>
      </w:r>
    </w:p>
    <w:p w14:paraId="69B883BB" w14:textId="77777777" w:rsidR="00F0693E" w:rsidRDefault="00F0693E" w:rsidP="00F0693E">
      <w:pPr>
        <w:rPr>
          <w:b/>
          <w:bCs/>
          <w:i/>
          <w:iCs/>
          <w:lang w:eastAsia="ko-KR"/>
        </w:rPr>
      </w:pPr>
      <w:r>
        <w:rPr>
          <w:b/>
          <w:color w:val="000000" w:themeColor="text1"/>
          <w:u w:val="single"/>
          <w:lang w:eastAsia="ko-KR"/>
        </w:rPr>
        <w:t>Issue 2-1-5: Other aspects of RLM and cell specific BFD/CBD requirements for multi-Rx</w:t>
      </w:r>
    </w:p>
    <w:tbl>
      <w:tblPr>
        <w:tblStyle w:val="afff5"/>
        <w:tblW w:w="0" w:type="auto"/>
        <w:tblInd w:w="0" w:type="dxa"/>
        <w:tblLook w:val="04A0" w:firstRow="1" w:lastRow="0" w:firstColumn="1" w:lastColumn="0" w:noHBand="0" w:noVBand="1"/>
      </w:tblPr>
      <w:tblGrid>
        <w:gridCol w:w="9630"/>
      </w:tblGrid>
      <w:tr w:rsidR="00F0693E" w:rsidRPr="00ED351B" w14:paraId="3B846998" w14:textId="77777777" w:rsidTr="00F0693E">
        <w:tc>
          <w:tcPr>
            <w:tcW w:w="9630" w:type="dxa"/>
          </w:tcPr>
          <w:p w14:paraId="49615F11" w14:textId="77777777" w:rsidR="00ED351B" w:rsidRPr="00ED351B" w:rsidRDefault="00ED351B" w:rsidP="00ED351B">
            <w:pPr>
              <w:pStyle w:val="a3"/>
              <w:numPr>
                <w:ilvl w:val="0"/>
                <w:numId w:val="25"/>
              </w:numPr>
              <w:ind w:left="720"/>
              <w:rPr>
                <w:color w:val="000000" w:themeColor="text1"/>
                <w:sz w:val="18"/>
                <w:szCs w:val="22"/>
                <w:lang w:eastAsia="zh-CN"/>
              </w:rPr>
            </w:pPr>
            <w:r w:rsidRPr="00ED351B">
              <w:rPr>
                <w:color w:val="000000" w:themeColor="text1"/>
                <w:sz w:val="18"/>
                <w:szCs w:val="22"/>
                <w:lang w:eastAsia="zh-CN"/>
              </w:rPr>
              <w:t>FFS</w:t>
            </w:r>
          </w:p>
          <w:p w14:paraId="3788E0D9" w14:textId="77777777" w:rsidR="00ED351B" w:rsidRPr="00ED351B" w:rsidRDefault="00ED351B" w:rsidP="00ED351B">
            <w:pPr>
              <w:pStyle w:val="a3"/>
              <w:numPr>
                <w:ilvl w:val="1"/>
                <w:numId w:val="25"/>
              </w:numPr>
              <w:ind w:left="1440"/>
              <w:rPr>
                <w:color w:val="000000" w:themeColor="text1"/>
                <w:sz w:val="18"/>
                <w:szCs w:val="22"/>
                <w:lang w:eastAsia="zh-CN"/>
              </w:rPr>
            </w:pPr>
            <w:r w:rsidRPr="00ED351B">
              <w:rPr>
                <w:color w:val="000000" w:themeColor="text1"/>
                <w:sz w:val="18"/>
                <w:szCs w:val="22"/>
                <w:lang w:eastAsia="zh-CN"/>
              </w:rPr>
              <w:t>Option 1a:</w:t>
            </w:r>
          </w:p>
          <w:p w14:paraId="1926BE39" w14:textId="77777777" w:rsidR="00ED351B" w:rsidRPr="00ED351B" w:rsidRDefault="00ED351B" w:rsidP="00ED351B">
            <w:pPr>
              <w:pStyle w:val="a3"/>
              <w:numPr>
                <w:ilvl w:val="2"/>
                <w:numId w:val="25"/>
              </w:numPr>
              <w:overflowPunct w:val="0"/>
              <w:autoSpaceDE w:val="0"/>
              <w:autoSpaceDN w:val="0"/>
              <w:adjustRightInd w:val="0"/>
              <w:spacing w:after="180"/>
              <w:ind w:left="2376"/>
              <w:textAlignment w:val="baseline"/>
              <w:rPr>
                <w:sz w:val="18"/>
                <w:szCs w:val="22"/>
              </w:rPr>
            </w:pPr>
            <w:r w:rsidRPr="00ED351B">
              <w:rPr>
                <w:sz w:val="18"/>
                <w:szCs w:val="22"/>
              </w:rPr>
              <w:t>For m-DCI scenario, reuse RLM requirements in section 8.1 of TS 38.133, without any clarification on multi-TRP operation.</w:t>
            </w:r>
          </w:p>
          <w:p w14:paraId="7E5C5EEE" w14:textId="77777777" w:rsidR="00ED351B" w:rsidRPr="00ED351B" w:rsidRDefault="00ED351B" w:rsidP="00ED351B">
            <w:pPr>
              <w:pStyle w:val="a3"/>
              <w:numPr>
                <w:ilvl w:val="1"/>
                <w:numId w:val="25"/>
              </w:numPr>
              <w:ind w:left="1440"/>
              <w:rPr>
                <w:color w:val="000000" w:themeColor="text1"/>
                <w:sz w:val="18"/>
                <w:szCs w:val="22"/>
                <w:lang w:eastAsia="zh-CN"/>
              </w:rPr>
            </w:pPr>
            <w:r w:rsidRPr="00ED351B">
              <w:rPr>
                <w:color w:val="000000" w:themeColor="text1"/>
                <w:sz w:val="18"/>
                <w:szCs w:val="22"/>
                <w:lang w:eastAsia="zh-CN"/>
              </w:rPr>
              <w:t>Option 1b:</w:t>
            </w:r>
          </w:p>
          <w:p w14:paraId="38B2C294" w14:textId="77777777" w:rsidR="00ED351B" w:rsidRPr="00ED351B" w:rsidRDefault="00ED351B" w:rsidP="00ED351B">
            <w:pPr>
              <w:pStyle w:val="a3"/>
              <w:numPr>
                <w:ilvl w:val="2"/>
                <w:numId w:val="25"/>
              </w:numPr>
              <w:overflowPunct w:val="0"/>
              <w:autoSpaceDE w:val="0"/>
              <w:autoSpaceDN w:val="0"/>
              <w:adjustRightInd w:val="0"/>
              <w:spacing w:after="180"/>
              <w:ind w:left="2376"/>
              <w:textAlignment w:val="baseline"/>
              <w:rPr>
                <w:sz w:val="18"/>
                <w:szCs w:val="22"/>
              </w:rPr>
            </w:pPr>
            <w:r w:rsidRPr="00ED351B">
              <w:rPr>
                <w:sz w:val="18"/>
                <w:szCs w:val="22"/>
              </w:rPr>
              <w:t xml:space="preserve">For </w:t>
            </w:r>
            <w:proofErr w:type="spellStart"/>
            <w:r w:rsidRPr="00ED351B">
              <w:rPr>
                <w:sz w:val="18"/>
                <w:szCs w:val="22"/>
              </w:rPr>
              <w:t>mDCI</w:t>
            </w:r>
            <w:proofErr w:type="spellEnd"/>
            <w:r w:rsidRPr="00ED351B">
              <w:rPr>
                <w:sz w:val="18"/>
                <w:szCs w:val="22"/>
              </w:rPr>
              <w:t xml:space="preserve"> scenario of intra-cell </w:t>
            </w:r>
            <w:proofErr w:type="spellStart"/>
            <w:r w:rsidRPr="00ED351B">
              <w:rPr>
                <w:sz w:val="18"/>
                <w:szCs w:val="22"/>
              </w:rPr>
              <w:t>mTRP</w:t>
            </w:r>
            <w:proofErr w:type="spellEnd"/>
            <w:r w:rsidRPr="00ED351B">
              <w:rPr>
                <w:sz w:val="18"/>
                <w:szCs w:val="22"/>
              </w:rPr>
              <w:t>, no need to give any clarification or assumption on whether the RLM-RS originated from two TRPs or not.</w:t>
            </w:r>
          </w:p>
          <w:p w14:paraId="3CDF73D2" w14:textId="77777777" w:rsidR="00ED351B" w:rsidRPr="00ED351B" w:rsidRDefault="00ED351B" w:rsidP="00ED351B">
            <w:pPr>
              <w:pStyle w:val="a3"/>
              <w:numPr>
                <w:ilvl w:val="1"/>
                <w:numId w:val="25"/>
              </w:numPr>
              <w:ind w:left="1440"/>
              <w:rPr>
                <w:color w:val="000000" w:themeColor="text1"/>
                <w:sz w:val="18"/>
                <w:szCs w:val="22"/>
                <w:lang w:eastAsia="zh-CN"/>
              </w:rPr>
            </w:pPr>
            <w:r w:rsidRPr="00ED351B">
              <w:rPr>
                <w:color w:val="000000" w:themeColor="text1"/>
                <w:sz w:val="18"/>
                <w:szCs w:val="22"/>
                <w:lang w:eastAsia="zh-CN"/>
              </w:rPr>
              <w:t>Option 1c:</w:t>
            </w:r>
          </w:p>
          <w:p w14:paraId="636B00C6" w14:textId="77777777" w:rsidR="00ED351B" w:rsidRPr="00ED351B" w:rsidRDefault="00ED351B" w:rsidP="00ED351B">
            <w:pPr>
              <w:pStyle w:val="a3"/>
              <w:numPr>
                <w:ilvl w:val="2"/>
                <w:numId w:val="25"/>
              </w:numPr>
              <w:overflowPunct w:val="0"/>
              <w:autoSpaceDE w:val="0"/>
              <w:autoSpaceDN w:val="0"/>
              <w:adjustRightInd w:val="0"/>
              <w:spacing w:after="180"/>
              <w:ind w:left="2376"/>
              <w:textAlignment w:val="baseline"/>
              <w:rPr>
                <w:sz w:val="18"/>
                <w:szCs w:val="22"/>
              </w:rPr>
            </w:pPr>
            <w:r w:rsidRPr="00ED351B">
              <w:rPr>
                <w:sz w:val="18"/>
                <w:szCs w:val="22"/>
              </w:rPr>
              <w:lastRenderedPageBreak/>
              <w:t>For m-DCI scenario, reuse RLM requirements in section 8.1 of TS 38.133. No need of additional clarification that RLM-</w:t>
            </w:r>
            <w:proofErr w:type="spellStart"/>
            <w:r w:rsidRPr="00ED351B">
              <w:rPr>
                <w:sz w:val="18"/>
                <w:szCs w:val="22"/>
              </w:rPr>
              <w:t>RSes</w:t>
            </w:r>
            <w:proofErr w:type="spellEnd"/>
            <w:r w:rsidRPr="00ED351B">
              <w:rPr>
                <w:sz w:val="18"/>
                <w:szCs w:val="22"/>
              </w:rPr>
              <w:t xml:space="preserve"> for evaluating out-of-sync and in-sync may originate from two different TRPs as RAN4 agreed to specify measurement restrictions.</w:t>
            </w:r>
          </w:p>
          <w:p w14:paraId="1B09A2B2" w14:textId="77777777" w:rsidR="00ED351B" w:rsidRPr="00ED351B" w:rsidRDefault="00ED351B" w:rsidP="00ED351B">
            <w:pPr>
              <w:pStyle w:val="a3"/>
              <w:numPr>
                <w:ilvl w:val="1"/>
                <w:numId w:val="25"/>
              </w:numPr>
              <w:ind w:left="1440"/>
              <w:rPr>
                <w:color w:val="000000" w:themeColor="text1"/>
                <w:sz w:val="18"/>
                <w:szCs w:val="22"/>
                <w:lang w:eastAsia="zh-CN"/>
              </w:rPr>
            </w:pPr>
            <w:r w:rsidRPr="00ED351B">
              <w:rPr>
                <w:color w:val="000000" w:themeColor="text1"/>
                <w:sz w:val="18"/>
                <w:szCs w:val="22"/>
                <w:lang w:eastAsia="zh-CN"/>
              </w:rPr>
              <w:t>Option 2:</w:t>
            </w:r>
          </w:p>
          <w:p w14:paraId="7CD6122E" w14:textId="1A726856" w:rsidR="00F0693E" w:rsidRPr="00ED351B" w:rsidRDefault="00ED351B" w:rsidP="00ED351B">
            <w:pPr>
              <w:pStyle w:val="a3"/>
              <w:numPr>
                <w:ilvl w:val="2"/>
                <w:numId w:val="25"/>
              </w:numPr>
              <w:overflowPunct w:val="0"/>
              <w:autoSpaceDE w:val="0"/>
              <w:autoSpaceDN w:val="0"/>
              <w:adjustRightInd w:val="0"/>
              <w:spacing w:after="180"/>
              <w:ind w:left="2376"/>
              <w:textAlignment w:val="baseline"/>
              <w:rPr>
                <w:sz w:val="18"/>
                <w:szCs w:val="22"/>
              </w:rPr>
            </w:pPr>
            <w:r w:rsidRPr="00ED351B">
              <w:rPr>
                <w:sz w:val="18"/>
                <w:szCs w:val="22"/>
              </w:rPr>
              <w:t>Capture in the RLM requirements that in m-DCI scenario, RLM RS during the evaluation period for out-of-sync and in-sync may originate from one or two TRPs</w:t>
            </w:r>
          </w:p>
        </w:tc>
      </w:tr>
    </w:tbl>
    <w:p w14:paraId="5C434E29" w14:textId="1DEBE83C" w:rsidR="00F0693E" w:rsidRDefault="00DF0FA3" w:rsidP="00DF0FA3">
      <w:pPr>
        <w:spacing w:before="240"/>
        <w:jc w:val="both"/>
      </w:pPr>
      <w:r>
        <w:rPr>
          <w:lang w:val="en-US"/>
        </w:rPr>
        <w:lastRenderedPageBreak/>
        <w:t>Firstly, TRP specific procedure is only supported by link recovery procedure, which can be seen by the procedures defined in TS 38.213 as below.</w:t>
      </w:r>
    </w:p>
    <w:tbl>
      <w:tblPr>
        <w:tblStyle w:val="afff5"/>
        <w:tblW w:w="0" w:type="auto"/>
        <w:tblInd w:w="0" w:type="dxa"/>
        <w:tblLook w:val="04A0" w:firstRow="1" w:lastRow="0" w:firstColumn="1" w:lastColumn="0" w:noHBand="0" w:noVBand="1"/>
      </w:tblPr>
      <w:tblGrid>
        <w:gridCol w:w="9630"/>
      </w:tblGrid>
      <w:tr w:rsidR="00DF0FA3" w14:paraId="32F0796A" w14:textId="77777777" w:rsidTr="00DF0FA3">
        <w:tc>
          <w:tcPr>
            <w:tcW w:w="9630" w:type="dxa"/>
          </w:tcPr>
          <w:p w14:paraId="7C67BDFC" w14:textId="5876DC78" w:rsidR="00DF0FA3" w:rsidRDefault="00DF0FA3" w:rsidP="00DF0FA3">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I</w:t>
            </w:r>
            <w:r w:rsidRPr="00DF0FA3">
              <w:rPr>
                <w:highlight w:val="yellow"/>
              </w:rPr>
              <w:t xml:space="preserve">nstead of the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sidRPr="00DF0FA3">
              <w:rPr>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m:t>
                  </m:r>
                </m:sub>
              </m:sSub>
            </m:oMath>
            <w:r w:rsidRPr="00DF0FA3">
              <w:rPr>
                <w:highlight w:val="yellow"/>
              </w:rPr>
              <w:t xml:space="preserve">, for each BWP of a serving cell, the UE can be provided respective 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sidRPr="00DF0FA3">
              <w:rPr>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sidRPr="00DF0FA3">
              <w:rPr>
                <w:highlight w:val="yellow"/>
              </w:rPr>
              <w:t xml:space="preserve"> </w:t>
            </w:r>
            <w:r w:rsidRPr="00DF0FA3">
              <w:rPr>
                <w:iCs/>
                <w:highlight w:val="yellow"/>
              </w:rPr>
              <w:t xml:space="preserve">of periodic CSI-RS resource configuration indexes </w:t>
            </w:r>
            <w:r w:rsidRPr="00DF0FA3">
              <w:rPr>
                <w:rFonts w:cs="Times"/>
                <w:highlight w:val="yellow"/>
              </w:rPr>
              <w:t xml:space="preserve">by </w:t>
            </w:r>
            <w:r w:rsidRPr="00DF0FA3">
              <w:rPr>
                <w:rStyle w:val="afff7"/>
                <w:rFonts w:cs="Times"/>
                <w:highlight w:val="yellow"/>
              </w:rPr>
              <w:t>failureDetectionSet1</w:t>
            </w:r>
            <w:r w:rsidRPr="00DF0FA3">
              <w:rPr>
                <w:rStyle w:val="apple-converted-space"/>
                <w:rFonts w:cs="Times"/>
                <w:highlight w:val="yellow"/>
              </w:rPr>
              <w:t xml:space="preserve"> </w:t>
            </w:r>
            <w:r w:rsidRPr="00DF0FA3">
              <w:rPr>
                <w:rFonts w:cs="Times"/>
                <w:highlight w:val="yellow"/>
              </w:rPr>
              <w:t xml:space="preserve">and </w:t>
            </w:r>
            <w:r w:rsidRPr="00DF0FA3">
              <w:rPr>
                <w:rStyle w:val="afff7"/>
                <w:rFonts w:cs="Times"/>
                <w:highlight w:val="yellow"/>
              </w:rPr>
              <w:t>failureDetectionSet2</w:t>
            </w:r>
            <w:r w:rsidRPr="00DF0FA3">
              <w:rPr>
                <w:iCs/>
                <w:highlight w:val="yellow"/>
              </w:rPr>
              <w:t xml:space="preserve"> that can be activated by a MAC CE [11 TS 38.321] and corresponding </w:t>
            </w:r>
            <w:r w:rsidRPr="00DF0FA3">
              <w:rPr>
                <w:highlight w:val="yellow"/>
              </w:rPr>
              <w:t xml:space="preserve">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1,0</m:t>
                  </m:r>
                </m:sub>
              </m:sSub>
            </m:oMath>
            <w:r w:rsidRPr="00DF0FA3">
              <w:rPr>
                <w:iCs/>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1,1</m:t>
                  </m:r>
                </m:sub>
              </m:sSub>
            </m:oMath>
            <w:r w:rsidRPr="00DF0FA3">
              <w:rPr>
                <w:highlight w:val="yellow"/>
              </w:rPr>
              <w:t xml:space="preserve"> of periodic CSI-RS resource configuration indexes and/or SS/PBCH block indexes by </w:t>
            </w:r>
            <w:proofErr w:type="spellStart"/>
            <w:r w:rsidRPr="00DF0FA3">
              <w:rPr>
                <w:rFonts w:eastAsia="MS Mincho"/>
                <w:i/>
                <w:highlight w:val="yellow"/>
                <w:lang w:val="en-US" w:eastAsia="ja-JP"/>
              </w:rPr>
              <w:t>candidateBeamRS</w:t>
            </w:r>
            <w:proofErr w:type="spellEnd"/>
            <w:r w:rsidRPr="00DF0FA3">
              <w:rPr>
                <w:rFonts w:eastAsia="MS Mincho"/>
                <w:i/>
                <w:highlight w:val="yellow"/>
                <w:lang w:val="en-US" w:eastAsia="ja-JP"/>
              </w:rPr>
              <w:t>-List</w:t>
            </w:r>
            <w:r w:rsidRPr="00DF0FA3">
              <w:rPr>
                <w:rFonts w:eastAsia="MS Mincho"/>
                <w:highlight w:val="yellow"/>
                <w:lang w:val="en-US" w:eastAsia="ja-JP"/>
              </w:rPr>
              <w:t xml:space="preserve"> and </w:t>
            </w:r>
            <w:r w:rsidRPr="00DF0FA3">
              <w:rPr>
                <w:rFonts w:eastAsia="MS Mincho"/>
                <w:i/>
                <w:highlight w:val="yellow"/>
                <w:lang w:val="en-US" w:eastAsia="ja-JP"/>
              </w:rPr>
              <w:t>candidateBeamRS-List2</w:t>
            </w:r>
            <w:r w:rsidRPr="00DF0FA3">
              <w:rPr>
                <w:rFonts w:eastAsia="MS Mincho"/>
                <w:iCs/>
                <w:highlight w:val="yellow"/>
                <w:lang w:val="en-US" w:eastAsia="ja-JP"/>
              </w:rPr>
              <w:t>, respectively,</w:t>
            </w:r>
            <w:r w:rsidRPr="00DF0FA3">
              <w:rPr>
                <w:highlight w:val="yellow"/>
              </w:rPr>
              <w:t xml:space="preserve"> for radio link quality measurements on the BWP of the serving cell.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sidRPr="00DF0FA3">
              <w:rPr>
                <w:highlight w:val="yellow"/>
              </w:rPr>
              <w:t xml:space="preserve"> is associated with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1,0</m:t>
                  </m:r>
                </m:sub>
              </m:sSub>
            </m:oMath>
            <w:r w:rsidRPr="00DF0FA3">
              <w:rPr>
                <w:highlight w:val="yellow"/>
              </w:rPr>
              <w:t xml:space="preserve"> and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sidRPr="00DF0FA3">
              <w:rPr>
                <w:highlight w:val="yellow"/>
              </w:rPr>
              <w:t xml:space="preserve"> is associated with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1,1</m:t>
                  </m:r>
                </m:sub>
              </m:sSub>
            </m:oMath>
            <w:r w:rsidRPr="00DF0FA3">
              <w:rPr>
                <w:highlight w:val="yellow"/>
              </w:rPr>
              <w:t>.</w:t>
            </w:r>
          </w:p>
        </w:tc>
      </w:tr>
    </w:tbl>
    <w:p w14:paraId="3C8CDA9B" w14:textId="61257DFA" w:rsidR="00DF0FA3" w:rsidRDefault="00DF0FA3" w:rsidP="0016379D">
      <w:pPr>
        <w:spacing w:before="240"/>
        <w:jc w:val="both"/>
      </w:pPr>
      <w:r>
        <w:rPr>
          <w:rFonts w:hint="eastAsia"/>
        </w:rPr>
        <w:t>H</w:t>
      </w:r>
      <w:r>
        <w:t xml:space="preserve">owever, </w:t>
      </w:r>
      <w:r w:rsidR="00966BDC">
        <w:t xml:space="preserve">TRP specific procedure is not supported in radio link monitoring in TS 38.213. It is not reasonable to just define TRP specific requirements in TS 38.133 by clarifying that RLM-RSs for OOS and IS may come from two different TRPs. Moreover, UE </w:t>
      </w:r>
      <w:proofErr w:type="spellStart"/>
      <w:r w:rsidR="00966BDC">
        <w:t>behavior</w:t>
      </w:r>
      <w:proofErr w:type="spellEnd"/>
      <w:r w:rsidR="00966BDC">
        <w:t xml:space="preserve"> should be the same with or without the clarification.</w:t>
      </w:r>
    </w:p>
    <w:p w14:paraId="402E4D78" w14:textId="25A112C0" w:rsidR="00F0693E" w:rsidRDefault="00F0693E" w:rsidP="00F0693E">
      <w:pPr>
        <w:jc w:val="both"/>
        <w:rPr>
          <w:b/>
          <w:bCs/>
          <w:i/>
          <w:iCs/>
          <w:lang w:val="en-US"/>
        </w:rPr>
      </w:pPr>
      <w:r>
        <w:rPr>
          <w:b/>
          <w:bCs/>
          <w:i/>
          <w:iCs/>
          <w:lang w:val="en-US"/>
        </w:rPr>
        <w:t xml:space="preserve">Proposal </w:t>
      </w:r>
      <w:r w:rsidR="000D3206">
        <w:rPr>
          <w:b/>
          <w:bCs/>
          <w:i/>
          <w:iCs/>
          <w:lang w:val="en-US"/>
        </w:rPr>
        <w:t>1</w:t>
      </w:r>
      <w:r>
        <w:rPr>
          <w:b/>
          <w:bCs/>
          <w:i/>
          <w:iCs/>
          <w:lang w:val="en-US"/>
        </w:rPr>
        <w:t xml:space="preserve">: </w:t>
      </w:r>
      <w:r w:rsidR="000D3206" w:rsidRPr="000D3206">
        <w:rPr>
          <w:b/>
          <w:bCs/>
          <w:i/>
          <w:iCs/>
          <w:lang w:val="en-US"/>
        </w:rPr>
        <w:t>For m-DCI scenario, reuse RLM requirements in section 8.1 of TS 38.133, with</w:t>
      </w:r>
      <w:r w:rsidR="000D3206">
        <w:rPr>
          <w:b/>
          <w:bCs/>
          <w:i/>
          <w:iCs/>
          <w:lang w:val="en-US"/>
        </w:rPr>
        <w:t>out</w:t>
      </w:r>
      <w:r w:rsidR="000D3206" w:rsidRPr="000D3206">
        <w:rPr>
          <w:b/>
          <w:bCs/>
          <w:i/>
          <w:iCs/>
          <w:lang w:val="en-US"/>
        </w:rPr>
        <w:t xml:space="preserve"> </w:t>
      </w:r>
      <w:r w:rsidR="000D3206">
        <w:rPr>
          <w:b/>
          <w:bCs/>
          <w:i/>
          <w:iCs/>
          <w:lang w:val="en-US"/>
        </w:rPr>
        <w:t>any</w:t>
      </w:r>
      <w:r w:rsidR="000D3206" w:rsidRPr="000D3206">
        <w:rPr>
          <w:b/>
          <w:bCs/>
          <w:i/>
          <w:iCs/>
          <w:lang w:val="en-US"/>
        </w:rPr>
        <w:t xml:space="preserve"> clarification</w:t>
      </w:r>
      <w:r w:rsidR="000D3206">
        <w:rPr>
          <w:b/>
          <w:bCs/>
          <w:i/>
          <w:iCs/>
          <w:lang w:val="en-US"/>
        </w:rPr>
        <w:t xml:space="preserve"> on multi-TRP operation</w:t>
      </w:r>
      <w:r>
        <w:rPr>
          <w:b/>
          <w:bCs/>
          <w:i/>
          <w:iCs/>
          <w:lang w:val="en-US"/>
        </w:rPr>
        <w:t xml:space="preserve">. </w:t>
      </w:r>
    </w:p>
    <w:p w14:paraId="1798D1CE" w14:textId="77777777" w:rsidR="00F0693E" w:rsidRPr="00366063" w:rsidRDefault="00F0693E" w:rsidP="001D6F08">
      <w:pPr>
        <w:jc w:val="both"/>
      </w:pPr>
    </w:p>
    <w:p w14:paraId="4A568548" w14:textId="562B7794" w:rsidR="005C6F5A" w:rsidRPr="00082D43" w:rsidRDefault="005C6F5A" w:rsidP="005C6F5A">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sidR="007359DF" w:rsidRPr="007359DF">
        <w:rPr>
          <w:lang w:val="en-US"/>
        </w:rPr>
        <w:t>TRP specific BFD/CBD</w:t>
      </w:r>
    </w:p>
    <w:p w14:paraId="2CD5BDFD" w14:textId="77777777" w:rsidR="00A07986" w:rsidRDefault="00A07986" w:rsidP="00A07986">
      <w:pPr>
        <w:rPr>
          <w:b/>
          <w:color w:val="000000" w:themeColor="text1"/>
          <w:u w:val="single"/>
          <w:lang w:eastAsia="ko-KR"/>
        </w:rPr>
      </w:pPr>
      <w:r>
        <w:rPr>
          <w:b/>
          <w:color w:val="000000" w:themeColor="text1"/>
          <w:u w:val="single"/>
          <w:lang w:eastAsia="ko-KR"/>
        </w:rPr>
        <w:t>Issue 2-2-1: Updated conditions for TRP specific BFD requirements enhancement for multi-Rx</w:t>
      </w:r>
    </w:p>
    <w:tbl>
      <w:tblPr>
        <w:tblStyle w:val="afff5"/>
        <w:tblW w:w="0" w:type="auto"/>
        <w:tblInd w:w="0" w:type="dxa"/>
        <w:tblLook w:val="04A0" w:firstRow="1" w:lastRow="0" w:firstColumn="1" w:lastColumn="0" w:noHBand="0" w:noVBand="1"/>
      </w:tblPr>
      <w:tblGrid>
        <w:gridCol w:w="9630"/>
      </w:tblGrid>
      <w:tr w:rsidR="00F0693E" w:rsidRPr="00ED351B" w14:paraId="25308748" w14:textId="77777777" w:rsidTr="00F0693E">
        <w:tc>
          <w:tcPr>
            <w:tcW w:w="9630" w:type="dxa"/>
          </w:tcPr>
          <w:p w14:paraId="4EDA197A" w14:textId="77777777" w:rsidR="00A07986" w:rsidRPr="00A07986" w:rsidRDefault="00A07986" w:rsidP="00A07986">
            <w:pPr>
              <w:pStyle w:val="a3"/>
              <w:numPr>
                <w:ilvl w:val="0"/>
                <w:numId w:val="30"/>
              </w:numPr>
              <w:rPr>
                <w:color w:val="000000" w:themeColor="text1"/>
                <w:sz w:val="18"/>
                <w:szCs w:val="22"/>
                <w:lang w:eastAsia="zh-CN"/>
              </w:rPr>
            </w:pPr>
            <w:r w:rsidRPr="00A07986">
              <w:rPr>
                <w:color w:val="000000" w:themeColor="text1"/>
                <w:sz w:val="18"/>
                <w:szCs w:val="22"/>
                <w:lang w:eastAsia="zh-CN"/>
              </w:rPr>
              <w:t>Both CSI-RSs are not in any CSI-RS resource set with repetition ON</w:t>
            </w:r>
          </w:p>
          <w:p w14:paraId="20102E9F" w14:textId="77777777" w:rsidR="00A07986" w:rsidRPr="00A07986" w:rsidRDefault="00A07986" w:rsidP="00A07986">
            <w:pPr>
              <w:pStyle w:val="a3"/>
              <w:numPr>
                <w:ilvl w:val="0"/>
                <w:numId w:val="30"/>
              </w:numPr>
              <w:rPr>
                <w:color w:val="000000" w:themeColor="text1"/>
                <w:sz w:val="18"/>
                <w:szCs w:val="22"/>
                <w:lang w:eastAsia="zh-CN"/>
              </w:rPr>
            </w:pPr>
            <w:r w:rsidRPr="00A07986">
              <w:rPr>
                <w:color w:val="000000" w:themeColor="text1"/>
                <w:sz w:val="18"/>
                <w:szCs w:val="22"/>
                <w:lang w:eastAsia="zh-CN"/>
              </w:rPr>
              <w:t>The two CSI-RS resources in the two sets q ̅_0,0 and q ̅_0,1 for beam failure detection [and both PDSCHs] are overlapped on the same OFDM symbol.</w:t>
            </w:r>
          </w:p>
          <w:p w14:paraId="27D94050" w14:textId="77777777" w:rsidR="00A07986" w:rsidRPr="00A07986" w:rsidRDefault="00A07986" w:rsidP="00A07986">
            <w:pPr>
              <w:pStyle w:val="a3"/>
              <w:numPr>
                <w:ilvl w:val="0"/>
                <w:numId w:val="30"/>
              </w:numPr>
              <w:rPr>
                <w:color w:val="000000" w:themeColor="text1"/>
                <w:sz w:val="18"/>
                <w:szCs w:val="22"/>
                <w:lang w:eastAsia="zh-CN"/>
              </w:rPr>
            </w:pPr>
            <w:r w:rsidRPr="00A07986">
              <w:rPr>
                <w:color w:val="000000" w:themeColor="text1"/>
                <w:sz w:val="18"/>
                <w:szCs w:val="22"/>
                <w:lang w:eastAsia="zh-CN"/>
              </w:rPr>
              <w:t>[The CSI-RS in set q ̅_0,0 has same QCL source as the active TCI state of one PDSCH, and the CSI-RS in set q ̅_0,1 has same QCL source as the active TCI state of the other PDSCH]</w:t>
            </w:r>
          </w:p>
          <w:p w14:paraId="5484F987" w14:textId="77777777" w:rsidR="00A07986" w:rsidRPr="00A07986" w:rsidRDefault="00A07986" w:rsidP="00A07986">
            <w:pPr>
              <w:pStyle w:val="a3"/>
              <w:numPr>
                <w:ilvl w:val="0"/>
                <w:numId w:val="30"/>
              </w:numPr>
              <w:rPr>
                <w:color w:val="000000" w:themeColor="text1"/>
                <w:sz w:val="18"/>
                <w:szCs w:val="22"/>
                <w:lang w:eastAsia="zh-CN"/>
              </w:rPr>
            </w:pPr>
            <w:r w:rsidRPr="00A07986">
              <w:rPr>
                <w:color w:val="000000" w:themeColor="text1"/>
                <w:sz w:val="18"/>
                <w:szCs w:val="22"/>
                <w:lang w:eastAsia="zh-CN"/>
              </w:rPr>
              <w:t>Resources of the active TCI states for the two PDCCHs, or two PDSCHs have been reported as a resource group in Rel-17 group-based RSRP report.</w:t>
            </w:r>
          </w:p>
          <w:p w14:paraId="46FE4F2F" w14:textId="0C65A04A" w:rsidR="00F0693E" w:rsidRPr="00ED351B" w:rsidRDefault="00A07986" w:rsidP="00A07986">
            <w:pPr>
              <w:pStyle w:val="a3"/>
              <w:numPr>
                <w:ilvl w:val="0"/>
                <w:numId w:val="30"/>
              </w:numPr>
              <w:rPr>
                <w:sz w:val="18"/>
                <w:szCs w:val="22"/>
              </w:rPr>
            </w:pPr>
            <w:r w:rsidRPr="00A07986">
              <w:rPr>
                <w:color w:val="000000" w:themeColor="text1"/>
                <w:sz w:val="18"/>
                <w:szCs w:val="22"/>
                <w:lang w:eastAsia="zh-CN"/>
              </w:rPr>
              <w:t>[FFS how to capture UE is activated with multi-Rx operation]</w:t>
            </w:r>
          </w:p>
        </w:tc>
      </w:tr>
    </w:tbl>
    <w:p w14:paraId="6E60A649" w14:textId="25C46398" w:rsidR="0086054A" w:rsidRDefault="001E109B" w:rsidP="0097242D">
      <w:pPr>
        <w:spacing w:before="240"/>
        <w:jc w:val="both"/>
      </w:pPr>
      <w:r>
        <w:t>The condition is for whether</w:t>
      </w:r>
      <w:r w:rsidR="00EC38AD" w:rsidRPr="00EC38AD">
        <w:t xml:space="preserve"> CSI-RS based TRP specific BFD </w:t>
      </w:r>
      <w:r>
        <w:t xml:space="preserve">measurement can be performed </w:t>
      </w:r>
      <w:r w:rsidR="0086054A">
        <w:t xml:space="preserve">simultaneously </w:t>
      </w:r>
      <w:r>
        <w:t>for two TRPs</w:t>
      </w:r>
      <w:r w:rsidR="0086054A">
        <w:t>.</w:t>
      </w:r>
      <w:r>
        <w:t xml:space="preserve"> </w:t>
      </w:r>
      <w:r w:rsidR="0086054A">
        <w:t>In essence, it would be almost the same as simultaneous measurement of different L1 measurements. Therefore, it is suggested to use similar conditions as for measurement restriction, which was discussed in [2].</w:t>
      </w:r>
    </w:p>
    <w:p w14:paraId="73993F0A" w14:textId="5B183C3F" w:rsidR="000A1E02" w:rsidRDefault="000A1E02" w:rsidP="00B36726">
      <w:pPr>
        <w:jc w:val="both"/>
      </w:pPr>
      <w:r>
        <w:t>The conditions</w:t>
      </w:r>
      <w:r w:rsidR="0097242D" w:rsidRPr="0097242D">
        <w:t xml:space="preserve"> </w:t>
      </w:r>
      <w:r w:rsidR="0097242D">
        <w:t xml:space="preserve">for </w:t>
      </w:r>
      <w:r w:rsidR="0097242D" w:rsidRPr="0097242D">
        <w:t>TRP specific BFD requirements enhancement for multi-Rx</w:t>
      </w:r>
      <w:r>
        <w:t xml:space="preserve"> </w:t>
      </w:r>
      <w:r w:rsidR="0097242D">
        <w:t>is proposed to be revised as below</w:t>
      </w:r>
      <w:r w:rsidR="002463F3">
        <w:t>.</w:t>
      </w:r>
    </w:p>
    <w:p w14:paraId="24548B36" w14:textId="33FDC637" w:rsidR="0097242D" w:rsidRPr="00951380" w:rsidRDefault="0097242D" w:rsidP="0097242D">
      <w:pPr>
        <w:jc w:val="both"/>
        <w:rPr>
          <w:b/>
          <w:bCs/>
          <w:i/>
          <w:iCs/>
        </w:rPr>
      </w:pPr>
      <w:r>
        <w:rPr>
          <w:b/>
          <w:bCs/>
          <w:i/>
          <w:iCs/>
          <w:lang w:val="en-US"/>
        </w:rPr>
        <w:t xml:space="preserve">Proposal </w:t>
      </w:r>
      <w:r w:rsidR="00951380">
        <w:rPr>
          <w:b/>
          <w:bCs/>
          <w:i/>
          <w:iCs/>
          <w:lang w:val="en-US"/>
        </w:rPr>
        <w:t>2</w:t>
      </w:r>
      <w:r w:rsidRPr="00CF2C51">
        <w:rPr>
          <w:b/>
          <w:bCs/>
          <w:i/>
          <w:iCs/>
          <w:lang w:val="en-US"/>
        </w:rPr>
        <w:t>:</w:t>
      </w:r>
      <w:r w:rsidRPr="00951380">
        <w:rPr>
          <w:b/>
          <w:bCs/>
          <w:i/>
          <w:iCs/>
          <w:lang w:val="en-US"/>
        </w:rPr>
        <w:t xml:space="preserve"> </w:t>
      </w:r>
      <w:r w:rsidRPr="00951380">
        <w:rPr>
          <w:b/>
          <w:bCs/>
          <w:i/>
          <w:iCs/>
        </w:rPr>
        <w:t>P</w:t>
      </w:r>
      <w:r w:rsidRPr="00951380">
        <w:rPr>
          <w:b/>
          <w:bCs/>
          <w:i/>
          <w:iCs/>
          <w:vertAlign w:val="subscript"/>
        </w:rPr>
        <w:t>TRP</w:t>
      </w:r>
      <w:r w:rsidRPr="00951380">
        <w:rPr>
          <w:b/>
          <w:bCs/>
          <w:i/>
          <w:iCs/>
        </w:rPr>
        <w:t>=1 for CSI-RS based TRP specific BFD requirements for multi-Rx operation under following conditions,</w:t>
      </w:r>
    </w:p>
    <w:p w14:paraId="03E3E656" w14:textId="77777777" w:rsidR="0086054A" w:rsidRPr="0086054A" w:rsidRDefault="0086054A" w:rsidP="0086054A">
      <w:pPr>
        <w:pStyle w:val="a3"/>
        <w:widowControl w:val="0"/>
        <w:numPr>
          <w:ilvl w:val="0"/>
          <w:numId w:val="29"/>
        </w:numPr>
        <w:rPr>
          <w:b/>
          <w:bCs/>
          <w:i/>
          <w:iCs/>
          <w:szCs w:val="20"/>
        </w:rPr>
      </w:pPr>
      <w:r w:rsidRPr="0086054A">
        <w:rPr>
          <w:b/>
          <w:bCs/>
          <w:i/>
          <w:iCs/>
          <w:szCs w:val="20"/>
        </w:rPr>
        <w:lastRenderedPageBreak/>
        <w:t>Both CSI-RSs are not in any CSI-RS resource set with repetition ON</w:t>
      </w:r>
    </w:p>
    <w:p w14:paraId="590810C9" w14:textId="40BAADEE" w:rsidR="0086054A" w:rsidRPr="0086054A" w:rsidRDefault="0086054A" w:rsidP="0086054A">
      <w:pPr>
        <w:pStyle w:val="a3"/>
        <w:widowControl w:val="0"/>
        <w:numPr>
          <w:ilvl w:val="0"/>
          <w:numId w:val="29"/>
        </w:numPr>
        <w:rPr>
          <w:b/>
          <w:bCs/>
          <w:i/>
          <w:iCs/>
          <w:szCs w:val="20"/>
        </w:rPr>
      </w:pPr>
      <w:r w:rsidRPr="00557E92">
        <w:rPr>
          <w:b/>
          <w:bCs/>
          <w:i/>
          <w:iCs/>
          <w:szCs w:val="20"/>
          <w:highlight w:val="yellow"/>
        </w:rPr>
        <w:t xml:space="preserve">The two CSI-RS resources in the two sets q ̅_0,0 and q ̅_0,1 for beam failure detection </w:t>
      </w:r>
      <w:r w:rsidR="00414B0F" w:rsidRPr="00557E92">
        <w:rPr>
          <w:b/>
          <w:bCs/>
          <w:i/>
          <w:iCs/>
          <w:szCs w:val="20"/>
          <w:highlight w:val="yellow"/>
        </w:rPr>
        <w:t xml:space="preserve">and both of the PDSCHs are on the same OFDM symbol(s), or </w:t>
      </w:r>
      <w:r w:rsidR="00A23465" w:rsidRPr="00557E92">
        <w:rPr>
          <w:b/>
          <w:bCs/>
          <w:i/>
          <w:iCs/>
          <w:szCs w:val="20"/>
          <w:highlight w:val="yellow"/>
        </w:rPr>
        <w:t xml:space="preserve">either </w:t>
      </w:r>
      <w:r w:rsidR="00414B0F" w:rsidRPr="00557E92">
        <w:rPr>
          <w:b/>
          <w:bCs/>
          <w:i/>
          <w:iCs/>
          <w:szCs w:val="20"/>
          <w:highlight w:val="yellow"/>
        </w:rPr>
        <w:t>one of the CSI-RS</w:t>
      </w:r>
      <w:r w:rsidR="00A23465" w:rsidRPr="00557E92">
        <w:rPr>
          <w:b/>
          <w:bCs/>
          <w:i/>
          <w:iCs/>
          <w:szCs w:val="20"/>
          <w:highlight w:val="yellow"/>
        </w:rPr>
        <w:t xml:space="preserve"> resource</w:t>
      </w:r>
      <w:r w:rsidR="00414B0F" w:rsidRPr="00557E92">
        <w:rPr>
          <w:b/>
          <w:bCs/>
          <w:i/>
          <w:iCs/>
          <w:szCs w:val="20"/>
          <w:highlight w:val="yellow"/>
        </w:rPr>
        <w:t xml:space="preserve">s in the two sets q ̅_0,0 </w:t>
      </w:r>
      <w:r w:rsidR="00A23465" w:rsidRPr="00557E92">
        <w:rPr>
          <w:b/>
          <w:bCs/>
          <w:i/>
          <w:iCs/>
          <w:szCs w:val="20"/>
          <w:highlight w:val="yellow"/>
        </w:rPr>
        <w:t>or</w:t>
      </w:r>
      <w:r w:rsidR="00414B0F" w:rsidRPr="00557E92">
        <w:rPr>
          <w:b/>
          <w:bCs/>
          <w:i/>
          <w:iCs/>
          <w:szCs w:val="20"/>
          <w:highlight w:val="yellow"/>
        </w:rPr>
        <w:t xml:space="preserve"> q ̅_0,1 and one of the PDSCHs with different QCL </w:t>
      </w:r>
      <w:proofErr w:type="spellStart"/>
      <w:r w:rsidR="00414B0F" w:rsidRPr="00557E92">
        <w:rPr>
          <w:b/>
          <w:bCs/>
          <w:i/>
          <w:iCs/>
          <w:szCs w:val="20"/>
          <w:highlight w:val="yellow"/>
        </w:rPr>
        <w:t>typeD</w:t>
      </w:r>
      <w:proofErr w:type="spellEnd"/>
      <w:r w:rsidR="00414B0F" w:rsidRPr="00557E92">
        <w:rPr>
          <w:b/>
          <w:bCs/>
          <w:i/>
          <w:iCs/>
          <w:szCs w:val="20"/>
          <w:highlight w:val="yellow"/>
        </w:rPr>
        <w:t xml:space="preserve"> are on the same OFDM symbol(s) when partially overlapping PDSCHs are scheduled</w:t>
      </w:r>
      <w:r w:rsidRPr="00557E92">
        <w:rPr>
          <w:b/>
          <w:bCs/>
          <w:i/>
          <w:iCs/>
          <w:szCs w:val="20"/>
          <w:highlight w:val="yellow"/>
        </w:rPr>
        <w:t>.</w:t>
      </w:r>
    </w:p>
    <w:p w14:paraId="2578DAEB" w14:textId="54AF69D0" w:rsidR="0086054A" w:rsidRPr="0086054A" w:rsidRDefault="0086054A" w:rsidP="0086054A">
      <w:pPr>
        <w:pStyle w:val="a3"/>
        <w:widowControl w:val="0"/>
        <w:numPr>
          <w:ilvl w:val="0"/>
          <w:numId w:val="29"/>
        </w:numPr>
        <w:rPr>
          <w:b/>
          <w:bCs/>
          <w:i/>
          <w:iCs/>
          <w:szCs w:val="20"/>
        </w:rPr>
      </w:pPr>
      <w:r w:rsidRPr="0086054A">
        <w:rPr>
          <w:b/>
          <w:bCs/>
          <w:i/>
          <w:iCs/>
          <w:szCs w:val="20"/>
        </w:rPr>
        <w:t>The CSI-RS in set q ̅_0,0 has same QCL source as the active TCI state of one PDSCH, and the CSI-RS in set q ̅_0,1 has same QCL source as the active TCI state of the other PDSCH</w:t>
      </w:r>
      <w:r w:rsidR="00A23465">
        <w:rPr>
          <w:b/>
          <w:bCs/>
          <w:i/>
          <w:iCs/>
          <w:szCs w:val="20"/>
        </w:rPr>
        <w:t>.</w:t>
      </w:r>
    </w:p>
    <w:p w14:paraId="2873326E" w14:textId="77777777" w:rsidR="0086054A" w:rsidRPr="0086054A" w:rsidRDefault="0086054A" w:rsidP="0086054A">
      <w:pPr>
        <w:pStyle w:val="a3"/>
        <w:widowControl w:val="0"/>
        <w:numPr>
          <w:ilvl w:val="0"/>
          <w:numId w:val="29"/>
        </w:numPr>
        <w:rPr>
          <w:b/>
          <w:bCs/>
          <w:i/>
          <w:iCs/>
          <w:szCs w:val="20"/>
        </w:rPr>
      </w:pPr>
      <w:r w:rsidRPr="0086054A">
        <w:rPr>
          <w:b/>
          <w:bCs/>
          <w:i/>
          <w:iCs/>
          <w:szCs w:val="20"/>
        </w:rPr>
        <w:t>Resources of the active TCI states for the two PDCCHs, or two PDSCHs have been reported as a resource group in Rel-17 group-based RSRP report.</w:t>
      </w:r>
    </w:p>
    <w:p w14:paraId="4F28D41A" w14:textId="77777777" w:rsidR="0097242D" w:rsidRDefault="0097242D"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3E3FF54F" w:rsidR="00CE5D0B" w:rsidRDefault="00CE5D0B" w:rsidP="00AB77BA">
      <w:pPr>
        <w:spacing w:before="120"/>
      </w:pPr>
      <w:r w:rsidRPr="006138DA">
        <w:t xml:space="preserve">In this contribution, we </w:t>
      </w:r>
      <w:r w:rsidR="009E12A5">
        <w:t xml:space="preserve">further </w:t>
      </w:r>
      <w:r w:rsidRPr="006138DA">
        <w:t xml:space="preserve">provided </w:t>
      </w:r>
      <w:r w:rsidR="00C54E7E">
        <w:rPr>
          <w:lang w:val="en-US"/>
        </w:rPr>
        <w:t>views on</w:t>
      </w:r>
      <w:r w:rsidR="00AB77BA">
        <w:rPr>
          <w:lang w:val="en-US"/>
        </w:rPr>
        <w:t xml:space="preserve"> remaining open issues for</w:t>
      </w:r>
      <w:r w:rsidR="00C54E7E">
        <w:rPr>
          <w:lang w:val="en-US"/>
        </w:rPr>
        <w:t xml:space="preserve"> </w:t>
      </w:r>
      <w:r w:rsidR="000621BA" w:rsidRPr="00CC765B">
        <w:rPr>
          <w:lang w:val="en-US"/>
        </w:rPr>
        <w:t>RLM and BFD/CBD requirements</w:t>
      </w:r>
      <w:r w:rsidR="001126D7">
        <w:rPr>
          <w:lang w:val="en-US"/>
        </w:rPr>
        <w:t xml:space="preserve"> for FR2 multi-Rx chain DL reception</w:t>
      </w:r>
      <w:r w:rsidRPr="006138DA">
        <w:t>.</w:t>
      </w:r>
      <w:bookmarkStart w:id="7" w:name="_Hlk23953093"/>
      <w:r w:rsidR="001126D7">
        <w:t xml:space="preserve"> Following proposals and observations are present.</w:t>
      </w:r>
    </w:p>
    <w:bookmarkEnd w:id="7"/>
    <w:p w14:paraId="323D275C" w14:textId="77777777" w:rsidR="00DF540A" w:rsidRDefault="00DF540A" w:rsidP="00DF540A">
      <w:pPr>
        <w:jc w:val="both"/>
        <w:rPr>
          <w:b/>
          <w:bCs/>
          <w:i/>
          <w:iCs/>
          <w:lang w:val="en-US"/>
        </w:rPr>
      </w:pPr>
      <w:r>
        <w:rPr>
          <w:b/>
          <w:bCs/>
          <w:i/>
          <w:iCs/>
          <w:lang w:val="en-US"/>
        </w:rPr>
        <w:t xml:space="preserve">Proposal 1: </w:t>
      </w:r>
      <w:r w:rsidRPr="000D3206">
        <w:rPr>
          <w:b/>
          <w:bCs/>
          <w:i/>
          <w:iCs/>
          <w:lang w:val="en-US"/>
        </w:rPr>
        <w:t>For m-DCI scenario, reuse RLM requirements in section 8.1 of TS 38.133, with</w:t>
      </w:r>
      <w:r>
        <w:rPr>
          <w:b/>
          <w:bCs/>
          <w:i/>
          <w:iCs/>
          <w:lang w:val="en-US"/>
        </w:rPr>
        <w:t>out</w:t>
      </w:r>
      <w:r w:rsidRPr="000D3206">
        <w:rPr>
          <w:b/>
          <w:bCs/>
          <w:i/>
          <w:iCs/>
          <w:lang w:val="en-US"/>
        </w:rPr>
        <w:t xml:space="preserve"> </w:t>
      </w:r>
      <w:r>
        <w:rPr>
          <w:b/>
          <w:bCs/>
          <w:i/>
          <w:iCs/>
          <w:lang w:val="en-US"/>
        </w:rPr>
        <w:t>any</w:t>
      </w:r>
      <w:r w:rsidRPr="000D3206">
        <w:rPr>
          <w:b/>
          <w:bCs/>
          <w:i/>
          <w:iCs/>
          <w:lang w:val="en-US"/>
        </w:rPr>
        <w:t xml:space="preserve"> clarification</w:t>
      </w:r>
      <w:r>
        <w:rPr>
          <w:b/>
          <w:bCs/>
          <w:i/>
          <w:iCs/>
          <w:lang w:val="en-US"/>
        </w:rPr>
        <w:t xml:space="preserve"> on multi-TRP operation. </w:t>
      </w:r>
    </w:p>
    <w:p w14:paraId="53076C81" w14:textId="77777777" w:rsidR="00557E92" w:rsidRPr="00951380" w:rsidRDefault="00557E92" w:rsidP="00557E92">
      <w:pPr>
        <w:jc w:val="both"/>
        <w:rPr>
          <w:b/>
          <w:bCs/>
          <w:i/>
          <w:iCs/>
        </w:rPr>
      </w:pPr>
      <w:r>
        <w:rPr>
          <w:b/>
          <w:bCs/>
          <w:i/>
          <w:iCs/>
          <w:lang w:val="en-US"/>
        </w:rPr>
        <w:t>Proposal 2</w:t>
      </w:r>
      <w:r w:rsidRPr="00CF2C51">
        <w:rPr>
          <w:b/>
          <w:bCs/>
          <w:i/>
          <w:iCs/>
          <w:lang w:val="en-US"/>
        </w:rPr>
        <w:t>:</w:t>
      </w:r>
      <w:r w:rsidRPr="00951380">
        <w:rPr>
          <w:b/>
          <w:bCs/>
          <w:i/>
          <w:iCs/>
          <w:lang w:val="en-US"/>
        </w:rPr>
        <w:t xml:space="preserve"> </w:t>
      </w:r>
      <w:r w:rsidRPr="00951380">
        <w:rPr>
          <w:b/>
          <w:bCs/>
          <w:i/>
          <w:iCs/>
        </w:rPr>
        <w:t>P</w:t>
      </w:r>
      <w:r w:rsidRPr="00951380">
        <w:rPr>
          <w:b/>
          <w:bCs/>
          <w:i/>
          <w:iCs/>
          <w:vertAlign w:val="subscript"/>
        </w:rPr>
        <w:t>TRP</w:t>
      </w:r>
      <w:r w:rsidRPr="00951380">
        <w:rPr>
          <w:b/>
          <w:bCs/>
          <w:i/>
          <w:iCs/>
        </w:rPr>
        <w:t>=1 for CSI-RS based TRP specific BFD requirements for multi-Rx operation under following conditions,</w:t>
      </w:r>
    </w:p>
    <w:p w14:paraId="5EDA79B0" w14:textId="77777777" w:rsidR="00557E92" w:rsidRPr="0086054A" w:rsidRDefault="00557E92" w:rsidP="00557E92">
      <w:pPr>
        <w:pStyle w:val="a3"/>
        <w:widowControl w:val="0"/>
        <w:numPr>
          <w:ilvl w:val="0"/>
          <w:numId w:val="29"/>
        </w:numPr>
        <w:rPr>
          <w:b/>
          <w:bCs/>
          <w:i/>
          <w:iCs/>
          <w:szCs w:val="20"/>
        </w:rPr>
      </w:pPr>
      <w:r w:rsidRPr="0086054A">
        <w:rPr>
          <w:b/>
          <w:bCs/>
          <w:i/>
          <w:iCs/>
          <w:szCs w:val="20"/>
        </w:rPr>
        <w:t>Both CSI-RSs are not in any CSI-RS resource set with repetition ON</w:t>
      </w:r>
    </w:p>
    <w:p w14:paraId="7E7B3332" w14:textId="77777777" w:rsidR="00557E92" w:rsidRPr="0086054A" w:rsidRDefault="00557E92" w:rsidP="00557E92">
      <w:pPr>
        <w:pStyle w:val="a3"/>
        <w:widowControl w:val="0"/>
        <w:numPr>
          <w:ilvl w:val="0"/>
          <w:numId w:val="29"/>
        </w:numPr>
        <w:rPr>
          <w:b/>
          <w:bCs/>
          <w:i/>
          <w:iCs/>
          <w:szCs w:val="20"/>
        </w:rPr>
      </w:pPr>
      <w:r w:rsidRPr="00557E92">
        <w:rPr>
          <w:b/>
          <w:bCs/>
          <w:i/>
          <w:iCs/>
          <w:szCs w:val="20"/>
          <w:highlight w:val="yellow"/>
        </w:rPr>
        <w:t xml:space="preserve">The two CSI-RS resources in the two sets q ̅_0,0 and q ̅_0,1 for beam failure detection and both of the PDSCHs are on the same OFDM symbol(s), or either one of the CSI-RS resources in the two sets q ̅_0,0 or q ̅_0,1 and one of the PDSCHs with different QCL </w:t>
      </w:r>
      <w:proofErr w:type="spellStart"/>
      <w:r w:rsidRPr="00557E92">
        <w:rPr>
          <w:b/>
          <w:bCs/>
          <w:i/>
          <w:iCs/>
          <w:szCs w:val="20"/>
          <w:highlight w:val="yellow"/>
        </w:rPr>
        <w:t>typeD</w:t>
      </w:r>
      <w:proofErr w:type="spellEnd"/>
      <w:r w:rsidRPr="00557E92">
        <w:rPr>
          <w:b/>
          <w:bCs/>
          <w:i/>
          <w:iCs/>
          <w:szCs w:val="20"/>
          <w:highlight w:val="yellow"/>
        </w:rPr>
        <w:t xml:space="preserve"> are on the same OFDM symbol(s) when partially overlapping PDSCHs are scheduled.</w:t>
      </w:r>
    </w:p>
    <w:p w14:paraId="5767F255" w14:textId="77777777" w:rsidR="00557E92" w:rsidRPr="0086054A" w:rsidRDefault="00557E92" w:rsidP="00557E92">
      <w:pPr>
        <w:pStyle w:val="a3"/>
        <w:widowControl w:val="0"/>
        <w:numPr>
          <w:ilvl w:val="0"/>
          <w:numId w:val="29"/>
        </w:numPr>
        <w:rPr>
          <w:b/>
          <w:bCs/>
          <w:i/>
          <w:iCs/>
          <w:szCs w:val="20"/>
        </w:rPr>
      </w:pPr>
      <w:r w:rsidRPr="0086054A">
        <w:rPr>
          <w:b/>
          <w:bCs/>
          <w:i/>
          <w:iCs/>
          <w:szCs w:val="20"/>
        </w:rPr>
        <w:t>The CSI-RS in set q ̅_0,0 has same QCL source as the active TCI state of one PDSCH, and the CSI-RS in set q ̅_0,1 has same QCL source as the active TCI state of the other PDSCH</w:t>
      </w:r>
      <w:r>
        <w:rPr>
          <w:b/>
          <w:bCs/>
          <w:i/>
          <w:iCs/>
          <w:szCs w:val="20"/>
        </w:rPr>
        <w:t>.</w:t>
      </w:r>
    </w:p>
    <w:p w14:paraId="49C899BE" w14:textId="2FBEF952" w:rsidR="00557E92" w:rsidRPr="0086054A" w:rsidRDefault="00557E92" w:rsidP="00557E92">
      <w:pPr>
        <w:pStyle w:val="a3"/>
        <w:widowControl w:val="0"/>
        <w:numPr>
          <w:ilvl w:val="0"/>
          <w:numId w:val="29"/>
        </w:numPr>
        <w:rPr>
          <w:b/>
          <w:bCs/>
          <w:i/>
          <w:iCs/>
          <w:szCs w:val="20"/>
        </w:rPr>
      </w:pPr>
      <w:r w:rsidRPr="0086054A">
        <w:rPr>
          <w:b/>
          <w:bCs/>
          <w:i/>
          <w:iCs/>
          <w:szCs w:val="20"/>
        </w:rPr>
        <w:t>Resources of the active TCI states for the PDSCHs have been reported as a resource group in Rel-17 group-based RSRP report.</w:t>
      </w:r>
    </w:p>
    <w:p w14:paraId="16A3ED11" w14:textId="77777777" w:rsidR="0098473F" w:rsidRPr="00557E92" w:rsidRDefault="0098473F"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2"/>
    <w:bookmarkEnd w:id="3"/>
    <w:p w14:paraId="6E1E23C5" w14:textId="77777777" w:rsidR="00962978" w:rsidRPr="00DE243B" w:rsidRDefault="00962978" w:rsidP="00962978">
      <w:pPr>
        <w:pStyle w:val="a3"/>
        <w:numPr>
          <w:ilvl w:val="0"/>
          <w:numId w:val="24"/>
        </w:numPr>
        <w:spacing w:before="240" w:after="0"/>
        <w:rPr>
          <w:szCs w:val="22"/>
        </w:rPr>
      </w:pPr>
      <w:r w:rsidRPr="00DE243B">
        <w:rPr>
          <w:rFonts w:eastAsia="MS Mincho"/>
          <w:bCs/>
          <w:kern w:val="2"/>
          <w:szCs w:val="18"/>
          <w:lang w:val="en-GB"/>
        </w:rPr>
        <w:t>R4-2317332</w:t>
      </w:r>
      <w:r w:rsidRPr="00DE243B">
        <w:rPr>
          <w:rFonts w:eastAsia="MS Mincho"/>
          <w:bCs/>
          <w:kern w:val="2"/>
          <w:szCs w:val="18"/>
          <w:lang w:val="en-GB"/>
        </w:rPr>
        <w:tab/>
        <w:t>WF on FR2 multi-RX operation RRM requirements (part 1)</w:t>
      </w:r>
      <w:r>
        <w:rPr>
          <w:rFonts w:eastAsia="MS Mincho"/>
          <w:bCs/>
          <w:kern w:val="2"/>
          <w:szCs w:val="18"/>
          <w:lang w:val="en-GB"/>
        </w:rPr>
        <w:t>,</w:t>
      </w:r>
      <w:r w:rsidRPr="00B12C82">
        <w:rPr>
          <w:rFonts w:eastAsia="MS Mincho"/>
          <w:bCs/>
          <w:kern w:val="2"/>
          <w:szCs w:val="18"/>
          <w:lang w:val="en-GB"/>
        </w:rPr>
        <w:t xml:space="preserve"> vivo</w:t>
      </w:r>
    </w:p>
    <w:p w14:paraId="20058450" w14:textId="38038D90" w:rsidR="00962978" w:rsidRPr="005E6634" w:rsidRDefault="005E6634" w:rsidP="004C3DDC">
      <w:pPr>
        <w:pStyle w:val="a3"/>
        <w:numPr>
          <w:ilvl w:val="0"/>
          <w:numId w:val="24"/>
        </w:numPr>
        <w:spacing w:before="240" w:after="0"/>
        <w:rPr>
          <w:rFonts w:eastAsia="MS Mincho"/>
          <w:bCs/>
          <w:kern w:val="2"/>
          <w:szCs w:val="18"/>
          <w:lang w:val="en-GB"/>
        </w:rPr>
      </w:pPr>
      <w:r w:rsidRPr="005E6634">
        <w:rPr>
          <w:rFonts w:eastAsia="MS Mincho"/>
          <w:bCs/>
          <w:kern w:val="2"/>
          <w:szCs w:val="18"/>
          <w:lang w:val="en-GB"/>
        </w:rPr>
        <w:t>R4-231904</w:t>
      </w:r>
      <w:r w:rsidRPr="005E6634">
        <w:rPr>
          <w:rFonts w:eastAsia="MS Mincho"/>
          <w:bCs/>
          <w:kern w:val="2"/>
          <w:szCs w:val="18"/>
          <w:lang w:val="en-GB"/>
        </w:rPr>
        <w:t>4</w:t>
      </w:r>
      <w:r w:rsidR="0086054A" w:rsidRPr="005E6634">
        <w:rPr>
          <w:rFonts w:eastAsia="MS Mincho"/>
          <w:bCs/>
          <w:kern w:val="2"/>
          <w:szCs w:val="18"/>
          <w:lang w:val="en-GB"/>
        </w:rPr>
        <w:t xml:space="preserve"> Remaining issues on scheduling and measurement restrictions for multi-Rx, vivo</w:t>
      </w:r>
    </w:p>
    <w:sectPr w:rsidR="00962978" w:rsidRPr="005E6634">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62CFD" w14:textId="77777777" w:rsidR="00050E17" w:rsidRDefault="00050E17">
      <w:pPr>
        <w:spacing w:after="0"/>
      </w:pPr>
      <w:r>
        <w:separator/>
      </w:r>
    </w:p>
  </w:endnote>
  <w:endnote w:type="continuationSeparator" w:id="0">
    <w:p w14:paraId="75B2BC2C" w14:textId="77777777" w:rsidR="00050E17" w:rsidRDefault="00050E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781D" w14:textId="77777777" w:rsidR="00050E17" w:rsidRDefault="00050E17">
      <w:pPr>
        <w:spacing w:after="0"/>
      </w:pPr>
      <w:r>
        <w:separator/>
      </w:r>
    </w:p>
  </w:footnote>
  <w:footnote w:type="continuationSeparator" w:id="0">
    <w:p w14:paraId="6588D6BF" w14:textId="77777777" w:rsidR="00050E17" w:rsidRDefault="00050E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5"/>
  </w:num>
  <w:num w:numId="22" w16cid:durableId="53436028">
    <w:abstractNumId w:val="23"/>
  </w:num>
  <w:num w:numId="23" w16cid:durableId="1345088911">
    <w:abstractNumId w:val="29"/>
  </w:num>
  <w:num w:numId="24" w16cid:durableId="1354380123">
    <w:abstractNumId w:val="21"/>
  </w:num>
  <w:num w:numId="25" w16cid:durableId="1500464458">
    <w:abstractNumId w:val="24"/>
  </w:num>
  <w:num w:numId="26" w16cid:durableId="1759907304">
    <w:abstractNumId w:val="27"/>
  </w:num>
  <w:num w:numId="27" w16cid:durableId="1791432919">
    <w:abstractNumId w:val="22"/>
  </w:num>
  <w:num w:numId="28" w16cid:durableId="899514078">
    <w:abstractNumId w:val="22"/>
  </w:num>
  <w:num w:numId="29" w16cid:durableId="946887779">
    <w:abstractNumId w:val="28"/>
  </w:num>
  <w:num w:numId="30" w16cid:durableId="986710019">
    <w:abstractNumId w:val="26"/>
  </w:num>
  <w:num w:numId="31" w16cid:durableId="1793092472">
    <w:abstractNumId w:val="22"/>
  </w:num>
  <w:num w:numId="32" w16cid:durableId="1065222921">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E17"/>
    <w:rsid w:val="00050FCB"/>
    <w:rsid w:val="0005211B"/>
    <w:rsid w:val="00053212"/>
    <w:rsid w:val="000543B3"/>
    <w:rsid w:val="000557C6"/>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E02"/>
    <w:rsid w:val="000A2C1E"/>
    <w:rsid w:val="000A4C8D"/>
    <w:rsid w:val="000A5BA2"/>
    <w:rsid w:val="000A779F"/>
    <w:rsid w:val="000B099C"/>
    <w:rsid w:val="000B26A4"/>
    <w:rsid w:val="000B592D"/>
    <w:rsid w:val="000B7375"/>
    <w:rsid w:val="000B7BB4"/>
    <w:rsid w:val="000C0C3A"/>
    <w:rsid w:val="000C0C3B"/>
    <w:rsid w:val="000C3FA3"/>
    <w:rsid w:val="000C4006"/>
    <w:rsid w:val="000C54FB"/>
    <w:rsid w:val="000C59D3"/>
    <w:rsid w:val="000D032D"/>
    <w:rsid w:val="000D0FFB"/>
    <w:rsid w:val="000D1232"/>
    <w:rsid w:val="000D142F"/>
    <w:rsid w:val="000D1476"/>
    <w:rsid w:val="000D22A4"/>
    <w:rsid w:val="000D2820"/>
    <w:rsid w:val="000D3206"/>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3E"/>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09B"/>
    <w:rsid w:val="001E1489"/>
    <w:rsid w:val="001E314E"/>
    <w:rsid w:val="001E3A08"/>
    <w:rsid w:val="001E458E"/>
    <w:rsid w:val="001E4BA9"/>
    <w:rsid w:val="001E675A"/>
    <w:rsid w:val="001F08B8"/>
    <w:rsid w:val="001F1DFC"/>
    <w:rsid w:val="001F1F45"/>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3B29"/>
    <w:rsid w:val="00223C86"/>
    <w:rsid w:val="00223C89"/>
    <w:rsid w:val="00224B1A"/>
    <w:rsid w:val="00224CD9"/>
    <w:rsid w:val="00225450"/>
    <w:rsid w:val="002255E9"/>
    <w:rsid w:val="00225B34"/>
    <w:rsid w:val="00227099"/>
    <w:rsid w:val="00227E84"/>
    <w:rsid w:val="0023052F"/>
    <w:rsid w:val="00231697"/>
    <w:rsid w:val="002329CF"/>
    <w:rsid w:val="00232AE3"/>
    <w:rsid w:val="00232DFF"/>
    <w:rsid w:val="00234426"/>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71"/>
    <w:rsid w:val="002E0746"/>
    <w:rsid w:val="002E116A"/>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0EE7"/>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382C"/>
    <w:rsid w:val="00344F9B"/>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22A5"/>
    <w:rsid w:val="00364D1A"/>
    <w:rsid w:val="00364DC0"/>
    <w:rsid w:val="00365752"/>
    <w:rsid w:val="00366005"/>
    <w:rsid w:val="00366063"/>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0"/>
    <w:rsid w:val="003B31F6"/>
    <w:rsid w:val="003B3B08"/>
    <w:rsid w:val="003B42A9"/>
    <w:rsid w:val="003B4519"/>
    <w:rsid w:val="003B4693"/>
    <w:rsid w:val="003B6DAB"/>
    <w:rsid w:val="003B7A71"/>
    <w:rsid w:val="003B7CD9"/>
    <w:rsid w:val="003C0995"/>
    <w:rsid w:val="003C0B38"/>
    <w:rsid w:val="003C1824"/>
    <w:rsid w:val="003C1C93"/>
    <w:rsid w:val="003C3CE5"/>
    <w:rsid w:val="003C5F18"/>
    <w:rsid w:val="003C6E02"/>
    <w:rsid w:val="003C7F14"/>
    <w:rsid w:val="003D06AD"/>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4B0F"/>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2139"/>
    <w:rsid w:val="004C3DDC"/>
    <w:rsid w:val="004C3E76"/>
    <w:rsid w:val="004C3F28"/>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D6"/>
    <w:rsid w:val="004D5A1D"/>
    <w:rsid w:val="004D5B07"/>
    <w:rsid w:val="004D5E0C"/>
    <w:rsid w:val="004D66D5"/>
    <w:rsid w:val="004E235E"/>
    <w:rsid w:val="004E2B7B"/>
    <w:rsid w:val="004E2FC6"/>
    <w:rsid w:val="004E42EF"/>
    <w:rsid w:val="004E59FE"/>
    <w:rsid w:val="004E6512"/>
    <w:rsid w:val="004E6AC5"/>
    <w:rsid w:val="004E773C"/>
    <w:rsid w:val="004F041D"/>
    <w:rsid w:val="004F0A6B"/>
    <w:rsid w:val="004F0D5A"/>
    <w:rsid w:val="004F141E"/>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1790"/>
    <w:rsid w:val="00511CE6"/>
    <w:rsid w:val="005121FC"/>
    <w:rsid w:val="005131D4"/>
    <w:rsid w:val="00514D0E"/>
    <w:rsid w:val="00517C63"/>
    <w:rsid w:val="005207D3"/>
    <w:rsid w:val="00521420"/>
    <w:rsid w:val="00522A3F"/>
    <w:rsid w:val="00523F88"/>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57E92"/>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509"/>
    <w:rsid w:val="00574D73"/>
    <w:rsid w:val="00575BE0"/>
    <w:rsid w:val="00576617"/>
    <w:rsid w:val="00577D51"/>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8E2"/>
    <w:rsid w:val="005E2C1B"/>
    <w:rsid w:val="005E4C25"/>
    <w:rsid w:val="005E652B"/>
    <w:rsid w:val="005E6634"/>
    <w:rsid w:val="005E685B"/>
    <w:rsid w:val="005E6979"/>
    <w:rsid w:val="005E6FE1"/>
    <w:rsid w:val="005E7044"/>
    <w:rsid w:val="005E7EE7"/>
    <w:rsid w:val="005F00C9"/>
    <w:rsid w:val="005F0493"/>
    <w:rsid w:val="005F1BD9"/>
    <w:rsid w:val="005F2CA6"/>
    <w:rsid w:val="005F304C"/>
    <w:rsid w:val="005F38BD"/>
    <w:rsid w:val="005F4442"/>
    <w:rsid w:val="005F45E1"/>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F32"/>
    <w:rsid w:val="00644D51"/>
    <w:rsid w:val="00644E6D"/>
    <w:rsid w:val="006452D2"/>
    <w:rsid w:val="00646288"/>
    <w:rsid w:val="0064674F"/>
    <w:rsid w:val="00647152"/>
    <w:rsid w:val="00647FE1"/>
    <w:rsid w:val="00650A2E"/>
    <w:rsid w:val="00651B87"/>
    <w:rsid w:val="00653134"/>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71C3"/>
    <w:rsid w:val="00737770"/>
    <w:rsid w:val="00740C2D"/>
    <w:rsid w:val="00741102"/>
    <w:rsid w:val="00742FB1"/>
    <w:rsid w:val="007430EC"/>
    <w:rsid w:val="00745A6C"/>
    <w:rsid w:val="00746ABE"/>
    <w:rsid w:val="007474E9"/>
    <w:rsid w:val="00747B74"/>
    <w:rsid w:val="00750959"/>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5FE9"/>
    <w:rsid w:val="0085683F"/>
    <w:rsid w:val="00857876"/>
    <w:rsid w:val="00857D57"/>
    <w:rsid w:val="0086054A"/>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380"/>
    <w:rsid w:val="009514EE"/>
    <w:rsid w:val="0095196C"/>
    <w:rsid w:val="00951F81"/>
    <w:rsid w:val="009526CF"/>
    <w:rsid w:val="00953530"/>
    <w:rsid w:val="009541B8"/>
    <w:rsid w:val="00955271"/>
    <w:rsid w:val="00955ED8"/>
    <w:rsid w:val="009622D0"/>
    <w:rsid w:val="00962978"/>
    <w:rsid w:val="009633F4"/>
    <w:rsid w:val="0096389B"/>
    <w:rsid w:val="009645B8"/>
    <w:rsid w:val="0096490C"/>
    <w:rsid w:val="009650FE"/>
    <w:rsid w:val="00966652"/>
    <w:rsid w:val="00966B17"/>
    <w:rsid w:val="00966BDC"/>
    <w:rsid w:val="0097039D"/>
    <w:rsid w:val="00970DCC"/>
    <w:rsid w:val="00971473"/>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680"/>
    <w:rsid w:val="009F1A16"/>
    <w:rsid w:val="009F1F31"/>
    <w:rsid w:val="009F35D9"/>
    <w:rsid w:val="009F4043"/>
    <w:rsid w:val="009F4637"/>
    <w:rsid w:val="009F466F"/>
    <w:rsid w:val="009F64B4"/>
    <w:rsid w:val="009F6DD5"/>
    <w:rsid w:val="009F764B"/>
    <w:rsid w:val="009F7CFB"/>
    <w:rsid w:val="00A0199D"/>
    <w:rsid w:val="00A021A1"/>
    <w:rsid w:val="00A028A6"/>
    <w:rsid w:val="00A03395"/>
    <w:rsid w:val="00A03529"/>
    <w:rsid w:val="00A049CC"/>
    <w:rsid w:val="00A0543C"/>
    <w:rsid w:val="00A0557B"/>
    <w:rsid w:val="00A07425"/>
    <w:rsid w:val="00A07986"/>
    <w:rsid w:val="00A10B78"/>
    <w:rsid w:val="00A10FD3"/>
    <w:rsid w:val="00A12BC2"/>
    <w:rsid w:val="00A14562"/>
    <w:rsid w:val="00A158C9"/>
    <w:rsid w:val="00A158FE"/>
    <w:rsid w:val="00A20B9F"/>
    <w:rsid w:val="00A228F2"/>
    <w:rsid w:val="00A23465"/>
    <w:rsid w:val="00A237CA"/>
    <w:rsid w:val="00A23BD6"/>
    <w:rsid w:val="00A26812"/>
    <w:rsid w:val="00A2691C"/>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FEF"/>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20CB"/>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5206"/>
    <w:rsid w:val="00BA68F0"/>
    <w:rsid w:val="00BA6AEF"/>
    <w:rsid w:val="00BB0E40"/>
    <w:rsid w:val="00BB10CD"/>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05B"/>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4FC0"/>
    <w:rsid w:val="00CA558C"/>
    <w:rsid w:val="00CA5E52"/>
    <w:rsid w:val="00CA73B4"/>
    <w:rsid w:val="00CA79C7"/>
    <w:rsid w:val="00CA7C6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58F"/>
    <w:rsid w:val="00D758BB"/>
    <w:rsid w:val="00D7630E"/>
    <w:rsid w:val="00D772C7"/>
    <w:rsid w:val="00D774A9"/>
    <w:rsid w:val="00D805AB"/>
    <w:rsid w:val="00D8084F"/>
    <w:rsid w:val="00D8094C"/>
    <w:rsid w:val="00D80B80"/>
    <w:rsid w:val="00D821F3"/>
    <w:rsid w:val="00D83268"/>
    <w:rsid w:val="00D837C1"/>
    <w:rsid w:val="00D855EC"/>
    <w:rsid w:val="00D857EB"/>
    <w:rsid w:val="00D858B0"/>
    <w:rsid w:val="00D861A3"/>
    <w:rsid w:val="00D90661"/>
    <w:rsid w:val="00D917D6"/>
    <w:rsid w:val="00D92195"/>
    <w:rsid w:val="00D9220F"/>
    <w:rsid w:val="00D926CD"/>
    <w:rsid w:val="00D92D06"/>
    <w:rsid w:val="00D936B9"/>
    <w:rsid w:val="00D9490F"/>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479"/>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D6D"/>
    <w:rsid w:val="00E02292"/>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AAE"/>
    <w:rsid w:val="00E30FB8"/>
    <w:rsid w:val="00E31146"/>
    <w:rsid w:val="00E31825"/>
    <w:rsid w:val="00E31E11"/>
    <w:rsid w:val="00E3547F"/>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134"/>
    <w:rsid w:val="00EA6CF7"/>
    <w:rsid w:val="00EA6E4E"/>
    <w:rsid w:val="00EA724B"/>
    <w:rsid w:val="00EA7A81"/>
    <w:rsid w:val="00EB01CF"/>
    <w:rsid w:val="00EB09C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8AD"/>
    <w:rsid w:val="00EC3F5D"/>
    <w:rsid w:val="00EC41D8"/>
    <w:rsid w:val="00EC688F"/>
    <w:rsid w:val="00ED017F"/>
    <w:rsid w:val="00ED08A1"/>
    <w:rsid w:val="00ED159C"/>
    <w:rsid w:val="00ED1A62"/>
    <w:rsid w:val="00ED351B"/>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66F53"/>
    <w:rsid w:val="00F7080E"/>
    <w:rsid w:val="00F70EDB"/>
    <w:rsid w:val="00F70FA3"/>
    <w:rsid w:val="00F722B2"/>
    <w:rsid w:val="00F72AF0"/>
    <w:rsid w:val="00F72BB3"/>
    <w:rsid w:val="00F7524C"/>
    <w:rsid w:val="00F75259"/>
    <w:rsid w:val="00F754D4"/>
    <w:rsid w:val="00F764C0"/>
    <w:rsid w:val="00F7687C"/>
    <w:rsid w:val="00F76A98"/>
    <w:rsid w:val="00F76E6D"/>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6B86"/>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A07986"/>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afff7">
    <w:name w:val="Emphasis"/>
    <w:uiPriority w:val="20"/>
    <w:qFormat/>
    <w:rsid w:val="00DF0FA3"/>
    <w:rPr>
      <w:i/>
      <w:iCs/>
    </w:rPr>
  </w:style>
  <w:style w:type="character" w:customStyle="1" w:styleId="apple-converted-space">
    <w:name w:val="apple-converted-space"/>
    <w:basedOn w:val="a5"/>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2143</TotalTime>
  <Pages>3</Pages>
  <Words>1069</Words>
  <Characters>6094</Characters>
  <Application>Microsoft Office Word</Application>
  <DocSecurity>0</DocSecurity>
  <Lines>50</Lines>
  <Paragraphs>14</Paragraphs>
  <ScaleCrop>false</ScaleCrop>
  <Company>Tom</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109</cp:revision>
  <cp:lastPrinted>1995-11-21T09:41:00Z</cp:lastPrinted>
  <dcterms:created xsi:type="dcterms:W3CDTF">2023-02-13T00:57:00Z</dcterms:created>
  <dcterms:modified xsi:type="dcterms:W3CDTF">2023-11-03T15:38:00Z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